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7C8EB" w14:textId="77777777" w:rsidR="00664598" w:rsidRPr="00254317" w:rsidRDefault="00664598">
      <w:pPr>
        <w:spacing w:before="2" w:line="140" w:lineRule="exact"/>
        <w:rPr>
          <w:rFonts w:asciiTheme="majorHAnsi" w:hAnsiTheme="majorHAnsi"/>
          <w:sz w:val="18"/>
          <w:szCs w:val="18"/>
        </w:rPr>
      </w:pPr>
    </w:p>
    <w:p w14:paraId="3DA3CF04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04998CE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277F433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E00871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3B0AE91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C25D083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1BCF147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7"/>
          <w:sz w:val="18"/>
          <w:szCs w:val="18"/>
        </w:rPr>
        <w:t>A</w:t>
      </w:r>
      <w:r w:rsidRPr="00254317">
        <w:rPr>
          <w:rFonts w:asciiTheme="majorHAnsi" w:hAnsiTheme="majorHAnsi"/>
          <w:spacing w:val="9"/>
          <w:sz w:val="18"/>
          <w:szCs w:val="18"/>
        </w:rPr>
        <w:t>R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7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7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8"/>
          <w:sz w:val="18"/>
          <w:szCs w:val="18"/>
        </w:rPr>
        <w:t>E</w:t>
      </w:r>
      <w:r w:rsidRPr="00254317">
        <w:rPr>
          <w:rFonts w:asciiTheme="majorHAnsi" w:hAnsiTheme="majorHAnsi"/>
          <w:spacing w:val="7"/>
          <w:sz w:val="18"/>
          <w:szCs w:val="18"/>
        </w:rPr>
        <w:t>X</w:t>
      </w:r>
      <w:r w:rsidRPr="00254317">
        <w:rPr>
          <w:rFonts w:asciiTheme="majorHAnsi" w:hAnsiTheme="majorHAnsi"/>
          <w:spacing w:val="9"/>
          <w:sz w:val="18"/>
          <w:szCs w:val="18"/>
        </w:rPr>
        <w:t>P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6"/>
          <w:sz w:val="18"/>
          <w:szCs w:val="18"/>
        </w:rPr>
        <w:t>R</w:t>
      </w:r>
      <w:r w:rsidRPr="00254317">
        <w:rPr>
          <w:rFonts w:asciiTheme="majorHAnsi" w:hAnsiTheme="majorHAnsi"/>
          <w:spacing w:val="10"/>
          <w:sz w:val="18"/>
          <w:szCs w:val="18"/>
        </w:rPr>
        <w:t>T</w:t>
      </w:r>
      <w:r w:rsidRPr="00254317">
        <w:rPr>
          <w:rFonts w:asciiTheme="majorHAnsi" w:hAnsiTheme="majorHAnsi"/>
          <w:spacing w:val="8"/>
          <w:sz w:val="18"/>
          <w:szCs w:val="18"/>
        </w:rPr>
        <w:t>I</w:t>
      </w:r>
      <w:r w:rsidRPr="00254317">
        <w:rPr>
          <w:rFonts w:asciiTheme="majorHAnsi" w:hAnsiTheme="majorHAnsi"/>
          <w:spacing w:val="7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E</w:t>
      </w:r>
    </w:p>
    <w:p w14:paraId="788119C4" w14:textId="77777777" w:rsidR="00664598" w:rsidRPr="00254317" w:rsidRDefault="00664598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0BC6607A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6FEDEE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</w:t>
      </w:r>
      <w:r w:rsidRPr="00254317">
        <w:rPr>
          <w:rFonts w:asciiTheme="majorHAnsi" w:hAnsiTheme="majorHAnsi"/>
          <w:i/>
          <w:sz w:val="18"/>
          <w:szCs w:val="18"/>
        </w:rPr>
        <w:t>l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m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r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ke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g</w:t>
      </w:r>
    </w:p>
    <w:p w14:paraId="6507937B" w14:textId="77777777" w:rsidR="00664598" w:rsidRPr="00254317" w:rsidRDefault="00664598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6EB1D595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5"/>
          <w:sz w:val="18"/>
          <w:szCs w:val="18"/>
        </w:rPr>
        <w:t>B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u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si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i/>
          <w:sz w:val="18"/>
          <w:szCs w:val="18"/>
        </w:rPr>
        <w:t>s</w:t>
      </w:r>
      <w:r w:rsidRPr="00254317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eve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op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me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t</w:t>
      </w:r>
    </w:p>
    <w:p w14:paraId="375BB7A8" w14:textId="77777777" w:rsidR="00664598" w:rsidRPr="00254317" w:rsidRDefault="00664598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54A16BB1" w14:textId="77777777" w:rsidR="00664598" w:rsidRPr="00254317" w:rsidRDefault="00254317">
      <w:pPr>
        <w:ind w:left="124" w:right="-5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5"/>
          <w:sz w:val="18"/>
          <w:szCs w:val="18"/>
        </w:rPr>
        <w:t>I</w:t>
      </w:r>
      <w:r w:rsidRPr="00254317">
        <w:rPr>
          <w:rFonts w:asciiTheme="majorHAnsi" w:hAnsiTheme="majorHAnsi"/>
          <w:i/>
          <w:sz w:val="18"/>
          <w:szCs w:val="18"/>
        </w:rPr>
        <w:t>n</w:t>
      </w:r>
      <w:r w:rsidRPr="00254317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st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r</w:t>
      </w:r>
      <w:r w:rsidRPr="00254317">
        <w:rPr>
          <w:rFonts w:asciiTheme="majorHAnsi" w:hAnsiTheme="majorHAnsi"/>
          <w:i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eve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t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 xml:space="preserve"> m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t</w:t>
      </w:r>
    </w:p>
    <w:p w14:paraId="4FAD3FF7" w14:textId="77777777" w:rsidR="00664598" w:rsidRPr="00254317" w:rsidRDefault="00664598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447BB854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4"/>
          <w:sz w:val="18"/>
          <w:szCs w:val="18"/>
        </w:rPr>
        <w:t>C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m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pa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g</w:t>
      </w:r>
      <w:r w:rsidRPr="00254317">
        <w:rPr>
          <w:rFonts w:asciiTheme="majorHAnsi" w:hAnsiTheme="majorHAnsi"/>
          <w:i/>
          <w:sz w:val="18"/>
          <w:szCs w:val="18"/>
        </w:rPr>
        <w:t>n</w:t>
      </w:r>
      <w:r w:rsidRPr="00254317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m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t</w:t>
      </w:r>
    </w:p>
    <w:p w14:paraId="595B40EF" w14:textId="77777777" w:rsidR="00664598" w:rsidRPr="00254317" w:rsidRDefault="00664598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7EA3B475" w14:textId="27D8A4BF" w:rsidR="00664598" w:rsidRPr="00254317" w:rsidRDefault="00254317" w:rsidP="00254317">
      <w:pPr>
        <w:spacing w:line="531" w:lineRule="auto"/>
        <w:ind w:left="124" w:right="611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-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m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i/>
          <w:sz w:val="18"/>
          <w:szCs w:val="18"/>
        </w:rPr>
        <w:t>l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m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r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ke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 xml:space="preserve">g 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P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r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s</w:t>
      </w:r>
      <w:r w:rsidRPr="00254317">
        <w:rPr>
          <w:rFonts w:asciiTheme="majorHAnsi" w:hAnsiTheme="majorHAnsi"/>
          <w:i/>
          <w:sz w:val="18"/>
          <w:szCs w:val="18"/>
        </w:rPr>
        <w:t>s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r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8"/>
          <w:sz w:val="18"/>
          <w:szCs w:val="18"/>
        </w:rPr>
        <w:t>a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z w:val="18"/>
          <w:szCs w:val="18"/>
        </w:rPr>
        <w:t xml:space="preserve">s 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C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u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st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m</w:t>
      </w:r>
      <w:r w:rsidRPr="00254317">
        <w:rPr>
          <w:rFonts w:asciiTheme="majorHAnsi" w:hAnsiTheme="majorHAnsi"/>
          <w:i/>
          <w:spacing w:val="7"/>
          <w:sz w:val="18"/>
          <w:szCs w:val="18"/>
        </w:rPr>
        <w:t>e</w:t>
      </w:r>
      <w:r w:rsidRPr="00254317">
        <w:rPr>
          <w:rFonts w:asciiTheme="majorHAnsi" w:hAnsiTheme="majorHAnsi"/>
          <w:i/>
          <w:sz w:val="18"/>
          <w:szCs w:val="18"/>
        </w:rPr>
        <w:t>r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r</w:t>
      </w:r>
      <w:r w:rsidRPr="00254317">
        <w:rPr>
          <w:rFonts w:asciiTheme="majorHAnsi" w:hAnsiTheme="majorHAnsi"/>
          <w:i/>
          <w:spacing w:val="7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i/>
          <w:sz w:val="18"/>
          <w:szCs w:val="18"/>
        </w:rPr>
        <w:t xml:space="preserve">n 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s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i/>
          <w:spacing w:val="6"/>
          <w:sz w:val="18"/>
          <w:szCs w:val="18"/>
        </w:rPr>
        <w:t>a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z w:val="18"/>
          <w:szCs w:val="18"/>
        </w:rPr>
        <w:t>s</w:t>
      </w:r>
    </w:p>
    <w:p w14:paraId="694EF102" w14:textId="77777777" w:rsidR="00664598" w:rsidRPr="00254317" w:rsidRDefault="00664598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1480C819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11"/>
          <w:sz w:val="18"/>
          <w:szCs w:val="18"/>
        </w:rPr>
        <w:t>P</w:t>
      </w:r>
      <w:r w:rsidRPr="00254317">
        <w:rPr>
          <w:rFonts w:asciiTheme="majorHAnsi" w:hAnsiTheme="majorHAnsi"/>
          <w:spacing w:val="9"/>
          <w:sz w:val="18"/>
          <w:szCs w:val="18"/>
        </w:rPr>
        <w:t>R</w:t>
      </w:r>
      <w:r w:rsidRPr="00254317">
        <w:rPr>
          <w:rFonts w:asciiTheme="majorHAnsi" w:hAnsiTheme="majorHAnsi"/>
          <w:spacing w:val="10"/>
          <w:sz w:val="18"/>
          <w:szCs w:val="18"/>
        </w:rPr>
        <w:t>O</w:t>
      </w:r>
      <w:r w:rsidRPr="00254317">
        <w:rPr>
          <w:rFonts w:asciiTheme="majorHAnsi" w:hAnsiTheme="majorHAnsi"/>
          <w:spacing w:val="9"/>
          <w:sz w:val="18"/>
          <w:szCs w:val="18"/>
        </w:rPr>
        <w:t>F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9"/>
          <w:sz w:val="18"/>
          <w:szCs w:val="18"/>
        </w:rPr>
        <w:t>SS</w:t>
      </w:r>
      <w:r w:rsidRPr="00254317">
        <w:rPr>
          <w:rFonts w:asciiTheme="majorHAnsi" w:hAnsiTheme="majorHAnsi"/>
          <w:spacing w:val="10"/>
          <w:sz w:val="18"/>
          <w:szCs w:val="18"/>
        </w:rPr>
        <w:t>ION</w:t>
      </w:r>
      <w:r w:rsidRPr="00254317">
        <w:rPr>
          <w:rFonts w:asciiTheme="majorHAnsi" w:hAnsiTheme="majorHAnsi"/>
          <w:spacing w:val="7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</w:p>
    <w:p w14:paraId="2B892FEA" w14:textId="77777777" w:rsidR="00664598" w:rsidRPr="00254317" w:rsidRDefault="00664598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48FFECC3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5"/>
          <w:sz w:val="18"/>
          <w:szCs w:val="18"/>
        </w:rPr>
        <w:t>F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irs</w:t>
      </w:r>
      <w:r w:rsidRPr="00254317">
        <w:rPr>
          <w:rFonts w:asciiTheme="majorHAnsi" w:hAnsiTheme="majorHAnsi"/>
          <w:i/>
          <w:sz w:val="18"/>
          <w:szCs w:val="18"/>
        </w:rPr>
        <w:t>t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8"/>
          <w:sz w:val="18"/>
          <w:szCs w:val="18"/>
        </w:rPr>
        <w:t>A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i/>
          <w:sz w:val="18"/>
          <w:szCs w:val="18"/>
        </w:rPr>
        <w:t>d</w:t>
      </w:r>
      <w:r w:rsidRPr="00254317">
        <w:rPr>
          <w:rFonts w:asciiTheme="majorHAnsi" w:hAnsiTheme="majorHAnsi"/>
          <w:i/>
          <w:spacing w:val="10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C</w:t>
      </w:r>
      <w:r w:rsidRPr="00254317">
        <w:rPr>
          <w:rFonts w:asciiTheme="majorHAnsi" w:hAnsiTheme="majorHAnsi"/>
          <w:i/>
          <w:spacing w:val="7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254317">
        <w:rPr>
          <w:rFonts w:asciiTheme="majorHAnsi" w:hAnsiTheme="majorHAnsi"/>
          <w:i/>
          <w:spacing w:val="7"/>
          <w:sz w:val="18"/>
          <w:szCs w:val="18"/>
        </w:rPr>
        <w:t>f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z w:val="18"/>
          <w:szCs w:val="18"/>
        </w:rPr>
        <w:t>d</w:t>
      </w:r>
    </w:p>
    <w:p w14:paraId="1D2ADCFE" w14:textId="77777777" w:rsidR="00664598" w:rsidRPr="00254317" w:rsidRDefault="00664598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106CC22F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4"/>
          <w:sz w:val="18"/>
          <w:szCs w:val="18"/>
        </w:rPr>
        <w:t>C</w:t>
      </w:r>
      <w:r w:rsidRPr="00254317">
        <w:rPr>
          <w:rFonts w:asciiTheme="majorHAnsi" w:hAnsiTheme="majorHAnsi"/>
          <w:i/>
          <w:spacing w:val="5"/>
          <w:sz w:val="18"/>
          <w:szCs w:val="18"/>
        </w:rPr>
        <w:t>D</w:t>
      </w:r>
      <w:r w:rsidRPr="00254317">
        <w:rPr>
          <w:rFonts w:asciiTheme="majorHAnsi" w:hAnsiTheme="majorHAnsi"/>
          <w:i/>
          <w:sz w:val="18"/>
          <w:szCs w:val="18"/>
        </w:rPr>
        <w:t>L</w:t>
      </w:r>
    </w:p>
    <w:p w14:paraId="7A54FF38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CFF4BE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ECD7FE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E27033C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11"/>
          <w:sz w:val="18"/>
          <w:szCs w:val="18"/>
        </w:rPr>
        <w:t>P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9"/>
          <w:sz w:val="18"/>
          <w:szCs w:val="18"/>
        </w:rPr>
        <w:t>RS</w:t>
      </w:r>
      <w:r w:rsidRPr="00254317">
        <w:rPr>
          <w:rFonts w:asciiTheme="majorHAnsi" w:hAnsiTheme="majorHAnsi"/>
          <w:spacing w:val="10"/>
          <w:sz w:val="18"/>
          <w:szCs w:val="18"/>
        </w:rPr>
        <w:t>ON</w:t>
      </w:r>
      <w:r w:rsidRPr="00254317">
        <w:rPr>
          <w:rFonts w:asciiTheme="majorHAnsi" w:hAnsiTheme="majorHAnsi"/>
          <w:spacing w:val="7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9"/>
          <w:sz w:val="18"/>
          <w:szCs w:val="18"/>
        </w:rPr>
        <w:t>S</w:t>
      </w:r>
      <w:r w:rsidRPr="00254317">
        <w:rPr>
          <w:rFonts w:asciiTheme="majorHAnsi" w:hAnsiTheme="majorHAnsi"/>
          <w:spacing w:val="10"/>
          <w:sz w:val="18"/>
          <w:szCs w:val="18"/>
        </w:rPr>
        <w:t>KI</w:t>
      </w:r>
      <w:r w:rsidRPr="00254317">
        <w:rPr>
          <w:rFonts w:asciiTheme="majorHAnsi" w:hAnsiTheme="majorHAnsi"/>
          <w:spacing w:val="8"/>
          <w:sz w:val="18"/>
          <w:szCs w:val="18"/>
        </w:rPr>
        <w:t>LL</w:t>
      </w:r>
      <w:r w:rsidRPr="00254317">
        <w:rPr>
          <w:rFonts w:asciiTheme="majorHAnsi" w:hAnsiTheme="majorHAnsi"/>
          <w:sz w:val="18"/>
          <w:szCs w:val="18"/>
        </w:rPr>
        <w:t>S</w:t>
      </w:r>
    </w:p>
    <w:p w14:paraId="39B41E71" w14:textId="77777777" w:rsidR="00664598" w:rsidRPr="00254317" w:rsidRDefault="00664598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4E00A274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1"/>
          <w:sz w:val="18"/>
          <w:szCs w:val="18"/>
        </w:rPr>
        <w:t>In</w:t>
      </w:r>
      <w:r w:rsidRPr="00254317">
        <w:rPr>
          <w:rFonts w:asciiTheme="majorHAnsi" w:hAnsiTheme="majorHAnsi"/>
          <w:i/>
          <w:sz w:val="18"/>
          <w:szCs w:val="18"/>
        </w:rPr>
        <w:t>itiative</w:t>
      </w:r>
    </w:p>
    <w:p w14:paraId="096507F9" w14:textId="77777777" w:rsidR="00664598" w:rsidRPr="00254317" w:rsidRDefault="00664598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03EF880B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z w:val="18"/>
          <w:szCs w:val="18"/>
        </w:rPr>
        <w:t>B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i/>
          <w:sz w:val="18"/>
          <w:szCs w:val="18"/>
        </w:rPr>
        <w:t>il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d</w:t>
      </w:r>
      <w:r w:rsidRPr="00254317">
        <w:rPr>
          <w:rFonts w:asciiTheme="majorHAnsi" w:hAnsiTheme="majorHAnsi"/>
          <w:i/>
          <w:sz w:val="18"/>
          <w:szCs w:val="18"/>
        </w:rPr>
        <w:t>i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g</w:t>
      </w:r>
      <w:r w:rsidRPr="00254317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54317">
        <w:rPr>
          <w:rFonts w:asciiTheme="majorHAnsi" w:hAnsiTheme="majorHAnsi"/>
          <w:i/>
          <w:sz w:val="18"/>
          <w:szCs w:val="18"/>
        </w:rPr>
        <w:t>el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a</w:t>
      </w:r>
      <w:r w:rsidRPr="00254317">
        <w:rPr>
          <w:rFonts w:asciiTheme="majorHAnsi" w:hAnsiTheme="majorHAnsi"/>
          <w:i/>
          <w:sz w:val="18"/>
          <w:szCs w:val="18"/>
        </w:rPr>
        <w:t>ti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on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i/>
          <w:sz w:val="18"/>
          <w:szCs w:val="18"/>
        </w:rPr>
        <w:t>i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i/>
          <w:sz w:val="18"/>
          <w:szCs w:val="18"/>
        </w:rPr>
        <w:t>s</w:t>
      </w:r>
    </w:p>
    <w:p w14:paraId="1742C466" w14:textId="77777777" w:rsidR="00664598" w:rsidRPr="00254317" w:rsidRDefault="00664598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77752B95" w14:textId="77777777" w:rsidR="00664598" w:rsidRPr="00254317" w:rsidRDefault="00254317">
      <w:pPr>
        <w:ind w:left="12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-1"/>
          <w:sz w:val="18"/>
          <w:szCs w:val="18"/>
        </w:rPr>
        <w:t>Cr</w:t>
      </w:r>
      <w:r w:rsidRPr="00254317">
        <w:rPr>
          <w:rFonts w:asciiTheme="majorHAnsi" w:hAnsiTheme="majorHAnsi"/>
          <w:i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a</w:t>
      </w:r>
      <w:r w:rsidRPr="00254317">
        <w:rPr>
          <w:rFonts w:asciiTheme="majorHAnsi" w:hAnsiTheme="majorHAnsi"/>
          <w:i/>
          <w:sz w:val="18"/>
          <w:szCs w:val="18"/>
        </w:rPr>
        <w:t>tive</w:t>
      </w:r>
      <w:r w:rsidRPr="00254317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z w:val="18"/>
          <w:szCs w:val="18"/>
        </w:rPr>
        <w:t>t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i/>
          <w:sz w:val="18"/>
          <w:szCs w:val="18"/>
        </w:rPr>
        <w:t>i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ki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g</w:t>
      </w:r>
    </w:p>
    <w:p w14:paraId="4DBDD905" w14:textId="7A93920C" w:rsidR="00254317" w:rsidRPr="00254317" w:rsidRDefault="00254317">
      <w:pPr>
        <w:spacing w:before="39" w:line="294" w:lineRule="auto"/>
        <w:ind w:right="3928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br w:type="column"/>
      </w:r>
      <w:r w:rsidRPr="00254317">
        <w:rPr>
          <w:rFonts w:ascii="Calibri" w:hAnsi="Calibri" w:cs="Calibri"/>
          <w:sz w:val="18"/>
          <w:szCs w:val="18"/>
        </w:rPr>
        <w:t>Benn Kearney</w:t>
      </w:r>
    </w:p>
    <w:p w14:paraId="0FE57FA0" w14:textId="77777777" w:rsidR="00254317" w:rsidRPr="00254317" w:rsidRDefault="00254317">
      <w:pPr>
        <w:spacing w:before="39" w:line="294" w:lineRule="auto"/>
        <w:ind w:right="3928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-1"/>
          <w:sz w:val="18"/>
          <w:szCs w:val="18"/>
        </w:rPr>
        <w:t>M</w:t>
      </w:r>
      <w:r w:rsidRPr="00254317">
        <w:rPr>
          <w:rFonts w:asciiTheme="majorHAnsi" w:hAnsiTheme="majorHAnsi"/>
          <w:spacing w:val="-3"/>
          <w:sz w:val="18"/>
          <w:szCs w:val="18"/>
        </w:rPr>
        <w:t>a</w:t>
      </w:r>
      <w:r w:rsidRPr="00254317">
        <w:rPr>
          <w:rFonts w:asciiTheme="majorHAnsi" w:hAnsiTheme="majorHAnsi"/>
          <w:spacing w:val="-2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ket</w:t>
      </w:r>
      <w:r w:rsidRPr="00254317">
        <w:rPr>
          <w:rFonts w:asciiTheme="majorHAnsi" w:hAnsiTheme="majorHAnsi"/>
          <w:spacing w:val="-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ng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x</w:t>
      </w:r>
      <w:r w:rsidRPr="00254317">
        <w:rPr>
          <w:rFonts w:asciiTheme="majorHAnsi" w:hAnsiTheme="majorHAnsi"/>
          <w:spacing w:val="-2"/>
          <w:sz w:val="18"/>
          <w:szCs w:val="18"/>
        </w:rPr>
        <w:t>e</w:t>
      </w:r>
      <w:r w:rsidRPr="00254317">
        <w:rPr>
          <w:rFonts w:asciiTheme="majorHAnsi" w:hAnsiTheme="majorHAnsi"/>
          <w:spacing w:val="-3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ut</w:t>
      </w:r>
      <w:r w:rsidRPr="00254317">
        <w:rPr>
          <w:rFonts w:asciiTheme="majorHAnsi" w:hAnsiTheme="majorHAnsi"/>
          <w:spacing w:val="-3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 xml:space="preserve">ve </w:t>
      </w:r>
    </w:p>
    <w:p w14:paraId="6515EB9D" w14:textId="073B7ADF" w:rsidR="00664598" w:rsidRPr="00254317" w:rsidRDefault="00254317">
      <w:pPr>
        <w:spacing w:before="39" w:line="294" w:lineRule="auto"/>
        <w:ind w:right="3928"/>
        <w:rPr>
          <w:rFonts w:asciiTheme="majorHAnsi" w:hAnsiTheme="majorHAnsi"/>
          <w:b/>
          <w:bCs/>
          <w:sz w:val="18"/>
          <w:szCs w:val="18"/>
        </w:rPr>
      </w:pPr>
      <w:r w:rsidRPr="00254317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254317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254317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254317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254317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254317">
        <w:rPr>
          <w:rFonts w:asciiTheme="majorHAnsi" w:hAnsiTheme="majorHAnsi"/>
          <w:b/>
          <w:bCs/>
          <w:sz w:val="18"/>
          <w:szCs w:val="18"/>
        </w:rPr>
        <w:t>L</w:t>
      </w:r>
      <w:r w:rsidRPr="00254317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254317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254317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254317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254317">
        <w:rPr>
          <w:rFonts w:asciiTheme="majorHAnsi" w:hAnsiTheme="majorHAnsi"/>
          <w:b/>
          <w:bCs/>
          <w:sz w:val="18"/>
          <w:szCs w:val="18"/>
        </w:rPr>
        <w:t>Y</w:t>
      </w:r>
    </w:p>
    <w:p w14:paraId="14FCC2E0" w14:textId="77777777" w:rsidR="00664598" w:rsidRPr="00254317" w:rsidRDefault="00664598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3FCCC0E0" w14:textId="77777777" w:rsidR="00664598" w:rsidRPr="00254317" w:rsidRDefault="00254317">
      <w:pPr>
        <w:spacing w:line="271" w:lineRule="auto"/>
        <w:ind w:right="72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gh</w:t>
      </w:r>
      <w:r w:rsidRPr="00254317">
        <w:rPr>
          <w:rFonts w:asciiTheme="majorHAnsi" w:hAnsiTheme="majorHAnsi"/>
          <w:spacing w:val="7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ff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re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lt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ar</w:t>
      </w:r>
      <w:r w:rsidRPr="00254317">
        <w:rPr>
          <w:rFonts w:asciiTheme="majorHAnsi" w:hAnsiTheme="majorHAnsi"/>
          <w:spacing w:val="3"/>
          <w:sz w:val="18"/>
          <w:szCs w:val="18"/>
        </w:rPr>
        <w:t>k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g </w:t>
      </w:r>
      <w:r w:rsidRPr="00254317">
        <w:rPr>
          <w:rFonts w:asciiTheme="majorHAnsi" w:hAnsiTheme="majorHAnsi"/>
          <w:spacing w:val="3"/>
          <w:sz w:val="18"/>
          <w:szCs w:val="18"/>
        </w:rPr>
        <w:t>ex</w:t>
      </w:r>
      <w:r w:rsidRPr="00254317">
        <w:rPr>
          <w:rFonts w:asciiTheme="majorHAnsi" w:hAnsiTheme="majorHAnsi"/>
          <w:spacing w:val="5"/>
          <w:sz w:val="18"/>
          <w:szCs w:val="18"/>
        </w:rPr>
        <w:t>ec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5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h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 xml:space="preserve">n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4"/>
          <w:sz w:val="18"/>
          <w:szCs w:val="18"/>
        </w:rPr>
        <w:t>it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ff</w:t>
      </w:r>
      <w:r w:rsidRPr="00254317">
        <w:rPr>
          <w:rFonts w:asciiTheme="majorHAnsi" w:hAnsiTheme="majorHAnsi"/>
          <w:spacing w:val="5"/>
          <w:sz w:val="18"/>
          <w:szCs w:val="18"/>
        </w:rPr>
        <w:t>ec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op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re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8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b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5"/>
          <w:sz w:val="18"/>
          <w:szCs w:val="18"/>
        </w:rPr>
        <w:t>ee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y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3"/>
          <w:sz w:val="18"/>
          <w:szCs w:val="18"/>
        </w:rPr>
        <w:t>g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ud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.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H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254317">
        <w:rPr>
          <w:rFonts w:asciiTheme="majorHAnsi" w:hAnsiTheme="majorHAnsi"/>
          <w:spacing w:val="5"/>
          <w:sz w:val="18"/>
          <w:szCs w:val="18"/>
        </w:rPr>
        <w:t>rac</w:t>
      </w:r>
      <w:r w:rsidRPr="00254317">
        <w:rPr>
          <w:rFonts w:asciiTheme="majorHAnsi" w:hAnsiTheme="majorHAnsi"/>
          <w:sz w:val="18"/>
          <w:szCs w:val="18"/>
        </w:rPr>
        <w:t>k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or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qu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k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 xml:space="preserve">y </w:t>
      </w:r>
      <w:r w:rsidRPr="00254317">
        <w:rPr>
          <w:rFonts w:asciiTheme="majorHAnsi" w:hAnsiTheme="majorHAnsi"/>
          <w:spacing w:val="3"/>
          <w:sz w:val="18"/>
          <w:szCs w:val="18"/>
        </w:rPr>
        <w:t>un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>er</w:t>
      </w:r>
      <w:r w:rsidRPr="00254317">
        <w:rPr>
          <w:rFonts w:asciiTheme="majorHAnsi" w:hAnsiTheme="majorHAnsi"/>
          <w:spacing w:val="4"/>
          <w:sz w:val="18"/>
          <w:szCs w:val="18"/>
        </w:rPr>
        <w:t>st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 xml:space="preserve">a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ar</w:t>
      </w:r>
      <w:r w:rsidRPr="00254317">
        <w:rPr>
          <w:rFonts w:asciiTheme="majorHAnsi" w:hAnsiTheme="majorHAnsi"/>
          <w:spacing w:val="3"/>
          <w:sz w:val="18"/>
          <w:szCs w:val="18"/>
        </w:rPr>
        <w:t>k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g </w:t>
      </w:r>
      <w:r w:rsidRPr="00254317">
        <w:rPr>
          <w:rFonts w:asciiTheme="majorHAnsi" w:hAnsiTheme="majorHAnsi"/>
          <w:spacing w:val="5"/>
          <w:sz w:val="18"/>
          <w:szCs w:val="18"/>
        </w:rPr>
        <w:t>ca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gn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4"/>
          <w:sz w:val="18"/>
          <w:szCs w:val="18"/>
        </w:rPr>
        <w:t>issi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v</w:t>
      </w:r>
      <w:r w:rsidRPr="00254317">
        <w:rPr>
          <w:rFonts w:asciiTheme="majorHAnsi" w:hAnsiTheme="majorHAnsi"/>
          <w:spacing w:val="4"/>
          <w:sz w:val="18"/>
          <w:szCs w:val="18"/>
        </w:rPr>
        <w:t>isi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ob</w:t>
      </w:r>
      <w:r w:rsidRPr="00254317">
        <w:rPr>
          <w:rFonts w:asciiTheme="majorHAnsi" w:hAnsiTheme="majorHAnsi"/>
          <w:spacing w:val="7"/>
          <w:sz w:val="18"/>
          <w:szCs w:val="18"/>
        </w:rPr>
        <w:t>j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un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ca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 xml:space="preserve">o 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 xml:space="preserve">l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er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j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y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ng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b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f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k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x</w:t>
      </w:r>
      <w:r w:rsidRPr="00254317">
        <w:rPr>
          <w:rFonts w:asciiTheme="majorHAnsi" w:hAnsiTheme="majorHAnsi"/>
          <w:spacing w:val="5"/>
          <w:sz w:val="18"/>
          <w:szCs w:val="18"/>
        </w:rPr>
        <w:t>ce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t </w:t>
      </w:r>
      <w:r w:rsidRPr="00254317">
        <w:rPr>
          <w:rFonts w:asciiTheme="majorHAnsi" w:hAnsiTheme="majorHAnsi"/>
          <w:spacing w:val="4"/>
          <w:sz w:val="18"/>
          <w:szCs w:val="18"/>
        </w:rPr>
        <w:t>st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un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ss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4"/>
          <w:sz w:val="18"/>
          <w:szCs w:val="18"/>
        </w:rPr>
        <w:t>hils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 a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po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4"/>
          <w:sz w:val="18"/>
          <w:szCs w:val="18"/>
        </w:rPr>
        <w:t>li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 xml:space="preserve">&amp;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ea</w:t>
      </w:r>
      <w:r w:rsidRPr="00254317">
        <w:rPr>
          <w:rFonts w:asciiTheme="majorHAnsi" w:hAnsiTheme="majorHAnsi"/>
          <w:spacing w:val="3"/>
          <w:sz w:val="18"/>
          <w:szCs w:val="18"/>
        </w:rPr>
        <w:t>gu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2D101F60" w14:textId="77777777" w:rsidR="00664598" w:rsidRPr="00254317" w:rsidRDefault="00254317">
      <w:pPr>
        <w:spacing w:before="7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5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6"/>
          <w:sz w:val="18"/>
          <w:szCs w:val="18"/>
        </w:rPr>
        <w:t>oo</w:t>
      </w:r>
      <w:r w:rsidRPr="00254317">
        <w:rPr>
          <w:rFonts w:asciiTheme="majorHAnsi" w:hAnsiTheme="majorHAnsi"/>
          <w:spacing w:val="3"/>
          <w:sz w:val="18"/>
          <w:szCs w:val="18"/>
        </w:rPr>
        <w:t>k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f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it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s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sit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5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h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4"/>
          <w:sz w:val="18"/>
          <w:szCs w:val="18"/>
        </w:rPr>
        <w:t>iti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x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4"/>
          <w:sz w:val="18"/>
          <w:szCs w:val="18"/>
        </w:rPr>
        <w:t>iti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>y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5E908316" w14:textId="77777777" w:rsidR="00664598" w:rsidRPr="00254317" w:rsidRDefault="00664598">
      <w:pPr>
        <w:spacing w:before="12" w:line="260" w:lineRule="exact"/>
        <w:rPr>
          <w:rFonts w:asciiTheme="majorHAnsi" w:hAnsiTheme="majorHAnsi"/>
          <w:sz w:val="18"/>
          <w:szCs w:val="18"/>
        </w:rPr>
      </w:pPr>
    </w:p>
    <w:p w14:paraId="6901BB55" w14:textId="77777777" w:rsidR="00664598" w:rsidRPr="00254317" w:rsidRDefault="00254317">
      <w:pPr>
        <w:rPr>
          <w:rFonts w:asciiTheme="majorHAnsi" w:hAnsiTheme="majorHAnsi"/>
          <w:b/>
          <w:bCs/>
          <w:sz w:val="18"/>
          <w:szCs w:val="18"/>
        </w:rPr>
      </w:pPr>
      <w:r w:rsidRPr="00254317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254317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254317">
        <w:rPr>
          <w:rFonts w:asciiTheme="majorHAnsi" w:hAnsiTheme="majorHAnsi"/>
          <w:b/>
          <w:bCs/>
          <w:sz w:val="18"/>
          <w:szCs w:val="18"/>
        </w:rPr>
        <w:t>K</w:t>
      </w:r>
      <w:r w:rsidRPr="00254317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254317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254317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254317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254317">
        <w:rPr>
          <w:rFonts w:asciiTheme="majorHAnsi" w:hAnsiTheme="majorHAnsi"/>
          <w:b/>
          <w:bCs/>
          <w:spacing w:val="6"/>
          <w:sz w:val="18"/>
          <w:szCs w:val="18"/>
        </w:rPr>
        <w:t>IE</w:t>
      </w:r>
      <w:r w:rsidRPr="00254317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254317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254317">
        <w:rPr>
          <w:rFonts w:asciiTheme="majorHAnsi" w:hAnsiTheme="majorHAnsi"/>
          <w:b/>
          <w:bCs/>
          <w:sz w:val="18"/>
          <w:szCs w:val="18"/>
        </w:rPr>
        <w:t>E</w:t>
      </w:r>
    </w:p>
    <w:p w14:paraId="027C8BA4" w14:textId="77777777" w:rsidR="00664598" w:rsidRPr="00254317" w:rsidRDefault="00664598">
      <w:pPr>
        <w:spacing w:before="7" w:line="280" w:lineRule="exact"/>
        <w:rPr>
          <w:rFonts w:asciiTheme="majorHAnsi" w:hAnsiTheme="majorHAnsi"/>
          <w:sz w:val="18"/>
          <w:szCs w:val="18"/>
        </w:rPr>
      </w:pPr>
    </w:p>
    <w:p w14:paraId="7F05CB4C" w14:textId="77777777" w:rsidR="00664598" w:rsidRPr="00254317" w:rsidRDefault="00254317">
      <w:pPr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it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b/>
          <w:i/>
          <w:sz w:val="18"/>
          <w:szCs w:val="18"/>
        </w:rPr>
        <w:t>n</w:t>
      </w:r>
      <w:r w:rsidRPr="00254317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Su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pp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li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254317">
        <w:rPr>
          <w:rFonts w:asciiTheme="majorHAnsi" w:hAnsiTheme="majorHAnsi"/>
          <w:b/>
          <w:i/>
          <w:sz w:val="18"/>
          <w:szCs w:val="18"/>
        </w:rPr>
        <w:t>s –</w:t>
      </w:r>
      <w:r w:rsidRPr="00254317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254317">
        <w:rPr>
          <w:rFonts w:asciiTheme="majorHAnsi" w:hAnsiTheme="majorHAnsi"/>
          <w:b/>
          <w:i/>
          <w:sz w:val="18"/>
          <w:szCs w:val="18"/>
        </w:rPr>
        <w:t>y</w:t>
      </w:r>
    </w:p>
    <w:p w14:paraId="1C550FB6" w14:textId="77777777" w:rsidR="00664598" w:rsidRPr="00254317" w:rsidRDefault="00254317">
      <w:pPr>
        <w:spacing w:line="240" w:lineRule="exact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3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R</w:t>
      </w:r>
      <w:r w:rsidRPr="00254317">
        <w:rPr>
          <w:rFonts w:asciiTheme="majorHAnsi" w:hAnsiTheme="majorHAnsi"/>
          <w:spacing w:val="4"/>
          <w:sz w:val="18"/>
          <w:szCs w:val="18"/>
        </w:rPr>
        <w:t>K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-2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X</w:t>
      </w:r>
      <w:r w:rsidRPr="00254317">
        <w:rPr>
          <w:rFonts w:asciiTheme="majorHAnsi" w:hAnsiTheme="majorHAnsi"/>
          <w:spacing w:val="2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-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 xml:space="preserve">        </w:t>
      </w:r>
      <w:r w:rsidRPr="00254317">
        <w:rPr>
          <w:rFonts w:asciiTheme="majorHAnsi" w:hAnsiTheme="majorHAnsi"/>
          <w:spacing w:val="2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J</w:t>
      </w:r>
      <w:r w:rsidRPr="00254317">
        <w:rPr>
          <w:rFonts w:asciiTheme="majorHAnsi" w:hAnsiTheme="majorHAnsi"/>
          <w:spacing w:val="1"/>
          <w:sz w:val="18"/>
          <w:szCs w:val="18"/>
        </w:rPr>
        <w:t>un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2</w:t>
      </w:r>
      <w:r w:rsidRPr="00254317">
        <w:rPr>
          <w:rFonts w:asciiTheme="majorHAnsi" w:hAnsiTheme="majorHAnsi"/>
          <w:spacing w:val="4"/>
          <w:sz w:val="18"/>
          <w:szCs w:val="18"/>
        </w:rPr>
        <w:t>0</w:t>
      </w:r>
      <w:r w:rsidRPr="00254317">
        <w:rPr>
          <w:rFonts w:asciiTheme="majorHAnsi" w:hAnsiTheme="majorHAnsi"/>
          <w:spacing w:val="1"/>
          <w:sz w:val="18"/>
          <w:szCs w:val="18"/>
        </w:rPr>
        <w:t>0</w:t>
      </w:r>
      <w:r w:rsidRPr="00254317">
        <w:rPr>
          <w:rFonts w:asciiTheme="majorHAnsi" w:hAnsiTheme="majorHAnsi"/>
          <w:sz w:val="18"/>
          <w:szCs w:val="18"/>
        </w:rPr>
        <w:t>8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 xml:space="preserve">- </w:t>
      </w:r>
      <w:r w:rsidRPr="00254317">
        <w:rPr>
          <w:rFonts w:asciiTheme="majorHAnsi" w:hAnsiTheme="majorHAnsi"/>
          <w:spacing w:val="4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re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t</w:t>
      </w:r>
    </w:p>
    <w:p w14:paraId="06486F4B" w14:textId="77777777" w:rsidR="00664598" w:rsidRPr="00254317" w:rsidRDefault="00664598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23E2503D" w14:textId="77777777" w:rsidR="00664598" w:rsidRPr="00254317" w:rsidRDefault="00254317">
      <w:pPr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6"/>
          <w:sz w:val="18"/>
          <w:szCs w:val="18"/>
        </w:rPr>
        <w:t>W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3"/>
          <w:sz w:val="18"/>
          <w:szCs w:val="18"/>
        </w:rPr>
        <w:t>k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m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nv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nnu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q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5"/>
          <w:sz w:val="18"/>
          <w:szCs w:val="18"/>
        </w:rPr>
        <w:t>ar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ac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</w:p>
    <w:p w14:paraId="3C2CEC48" w14:textId="77777777" w:rsidR="00664598" w:rsidRPr="00254317" w:rsidRDefault="00254317">
      <w:pPr>
        <w:spacing w:before="29" w:line="270" w:lineRule="auto"/>
        <w:ind w:right="76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nn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ng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he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li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li</w:t>
      </w:r>
      <w:r w:rsidRPr="00254317">
        <w:rPr>
          <w:rFonts w:asciiTheme="majorHAnsi" w:hAnsiTheme="majorHAnsi"/>
          <w:spacing w:val="3"/>
          <w:sz w:val="18"/>
          <w:szCs w:val="18"/>
        </w:rPr>
        <w:t>ve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ac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lti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m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.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R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si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 xml:space="preserve">e </w:t>
      </w:r>
      <w:r w:rsidRPr="00254317">
        <w:rPr>
          <w:rFonts w:asciiTheme="majorHAnsi" w:hAnsiTheme="majorHAnsi"/>
          <w:spacing w:val="1"/>
          <w:sz w:val="18"/>
          <w:szCs w:val="18"/>
        </w:rPr>
        <w:t>f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g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4"/>
          <w:sz w:val="18"/>
          <w:szCs w:val="18"/>
        </w:rPr>
        <w:t>it</w:t>
      </w:r>
      <w:r w:rsidRPr="00254317">
        <w:rPr>
          <w:rFonts w:asciiTheme="majorHAnsi" w:hAnsiTheme="majorHAnsi"/>
          <w:sz w:val="18"/>
          <w:szCs w:val="18"/>
        </w:rPr>
        <w:t xml:space="preserve">y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ar</w:t>
      </w:r>
      <w:r w:rsidRPr="00254317">
        <w:rPr>
          <w:rFonts w:asciiTheme="majorHAnsi" w:hAnsiTheme="majorHAnsi"/>
          <w:spacing w:val="3"/>
          <w:sz w:val="18"/>
          <w:szCs w:val="18"/>
        </w:rPr>
        <w:t>g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ed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ff</w:t>
      </w:r>
      <w:r w:rsidRPr="00254317">
        <w:rPr>
          <w:rFonts w:asciiTheme="majorHAnsi" w:hAnsiTheme="majorHAnsi"/>
          <w:spacing w:val="5"/>
          <w:sz w:val="18"/>
          <w:szCs w:val="18"/>
        </w:rPr>
        <w:t>ec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ra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g </w:t>
      </w:r>
      <w:r w:rsidRPr="00254317">
        <w:rPr>
          <w:rFonts w:asciiTheme="majorHAnsi" w:hAnsiTheme="majorHAnsi"/>
          <w:w w:val="99"/>
          <w:sz w:val="18"/>
          <w:szCs w:val="18"/>
        </w:rPr>
        <w:t>p</w:t>
      </w:r>
      <w:r w:rsidRPr="00254317">
        <w:rPr>
          <w:rFonts w:asciiTheme="majorHAnsi" w:hAnsiTheme="majorHAnsi"/>
          <w:spacing w:val="-2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er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227161DF" w14:textId="77777777" w:rsidR="00664598" w:rsidRPr="00254317" w:rsidRDefault="00664598">
      <w:pPr>
        <w:spacing w:before="3" w:line="260" w:lineRule="exact"/>
        <w:rPr>
          <w:rFonts w:asciiTheme="majorHAnsi" w:hAnsiTheme="majorHAnsi"/>
          <w:sz w:val="18"/>
          <w:szCs w:val="18"/>
        </w:rPr>
      </w:pPr>
    </w:p>
    <w:p w14:paraId="72C46813" w14:textId="77777777" w:rsidR="00664598" w:rsidRPr="00254317" w:rsidRDefault="00254317">
      <w:pPr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254317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254317">
        <w:rPr>
          <w:rFonts w:asciiTheme="majorHAnsi" w:hAnsiTheme="majorHAnsi"/>
          <w:i/>
          <w:sz w:val="18"/>
          <w:szCs w:val="18"/>
        </w:rPr>
        <w:t>:</w:t>
      </w:r>
    </w:p>
    <w:p w14:paraId="73D9865A" w14:textId="77777777" w:rsidR="00664598" w:rsidRPr="00254317" w:rsidRDefault="00254317">
      <w:pPr>
        <w:spacing w:before="29" w:line="272" w:lineRule="auto"/>
        <w:ind w:left="194" w:right="181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4"/>
          <w:sz w:val="18"/>
          <w:szCs w:val="18"/>
        </w:rPr>
        <w:t>P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ann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acr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on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off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 xml:space="preserve">. 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g 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p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7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st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7B0428CC" w14:textId="77777777" w:rsidR="00664598" w:rsidRPr="00254317" w:rsidRDefault="00254317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pict w14:anchorId="4CC6361C">
          <v:group id="_x0000_s1036" style="position:absolute;left:0;text-align:left;margin-left:209.2pt;margin-top:-26.7pt;width:9.1pt;height:181.35pt;z-index:-251659776;mso-position-horizontal-relative:page" coordorigin="4184,-534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184;top:-534;width:182;height:245">
              <v:imagedata r:id="rId5" o:title=""/>
            </v:shape>
            <v:shape id="_x0000_s1049" type="#_x0000_t75" style="position:absolute;left:4184;top:-273;width:182;height:245">
              <v:imagedata r:id="rId5" o:title=""/>
            </v:shape>
            <v:shape id="_x0000_s1048" type="#_x0000_t75" style="position:absolute;left:4184;top:-14;width:182;height:245">
              <v:imagedata r:id="rId5" o:title=""/>
            </v:shape>
            <v:shape id="_x0000_s1047" type="#_x0000_t75" style="position:absolute;left:4184;top:246;width:182;height:245">
              <v:imagedata r:id="rId5" o:title=""/>
            </v:shape>
            <v:shape id="_x0000_s1046" type="#_x0000_t75" style="position:absolute;left:4184;top:507;width:182;height:245">
              <v:imagedata r:id="rId5" o:title=""/>
            </v:shape>
            <v:shape id="_x0000_s1045" type="#_x0000_t75" style="position:absolute;left:4184;top:767;width:182;height:245">
              <v:imagedata r:id="rId5" o:title=""/>
            </v:shape>
            <v:shape id="_x0000_s1044" type="#_x0000_t75" style="position:absolute;left:4184;top:1026;width:182;height:245">
              <v:imagedata r:id="rId5" o:title=""/>
            </v:shape>
            <v:shape id="_x0000_s1043" type="#_x0000_t75" style="position:absolute;left:4184;top:1288;width:182;height:245">
              <v:imagedata r:id="rId5" o:title=""/>
            </v:shape>
            <v:shape id="_x0000_s1042" type="#_x0000_t75" style="position:absolute;left:4184;top:1547;width:182;height:245">
              <v:imagedata r:id="rId5" o:title=""/>
            </v:shape>
            <v:shape id="_x0000_s1041" type="#_x0000_t75" style="position:absolute;left:4184;top:1806;width:182;height:245">
              <v:imagedata r:id="rId5" o:title=""/>
            </v:shape>
            <v:shape id="_x0000_s1040" type="#_x0000_t75" style="position:absolute;left:4184;top:2068;width:182;height:245">
              <v:imagedata r:id="rId5" o:title=""/>
            </v:shape>
            <v:shape id="_x0000_s1039" type="#_x0000_t75" style="position:absolute;left:4184;top:2327;width:182;height:245">
              <v:imagedata r:id="rId5" o:title=""/>
            </v:shape>
            <v:shape id="_x0000_s1038" type="#_x0000_t75" style="position:absolute;left:4184;top:2586;width:182;height:245">
              <v:imagedata r:id="rId5" o:title=""/>
            </v:shape>
            <v:shape id="_x0000_s1037" type="#_x0000_t75" style="position:absolute;left:4184;top:2848;width:182;height:245">
              <v:imagedata r:id="rId5" o:title=""/>
            </v:shape>
            <w10:wrap anchorx="page"/>
          </v:group>
        </w:pict>
      </w:r>
      <w:r w:rsidRPr="00254317">
        <w:rPr>
          <w:rFonts w:asciiTheme="majorHAnsi" w:hAnsiTheme="majorHAnsi"/>
          <w:spacing w:val="2"/>
          <w:sz w:val="18"/>
          <w:szCs w:val="18"/>
        </w:rPr>
        <w:t>G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er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ea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699E0EEC" w14:textId="77777777" w:rsidR="00664598" w:rsidRPr="00254317" w:rsidRDefault="00254317">
      <w:pPr>
        <w:spacing w:before="29"/>
        <w:ind w:left="19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3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2"/>
          <w:sz w:val="18"/>
          <w:szCs w:val="18"/>
        </w:rPr>
        <w:t>st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re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on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6FAF5477" w14:textId="77777777" w:rsidR="00664598" w:rsidRPr="00254317" w:rsidRDefault="00254317">
      <w:pPr>
        <w:spacing w:before="31" w:line="270" w:lineRule="auto"/>
        <w:ind w:left="192" w:right="1643" w:firstLine="2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gg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pro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l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/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po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 xml:space="preserve">l 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q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 xml:space="preserve">. </w:t>
      </w:r>
      <w:r w:rsidRPr="00254317">
        <w:rPr>
          <w:rFonts w:asciiTheme="majorHAnsi" w:hAnsiTheme="majorHAnsi"/>
          <w:spacing w:val="1"/>
          <w:sz w:val="18"/>
          <w:szCs w:val="18"/>
        </w:rPr>
        <w:t>Wr</w:t>
      </w:r>
      <w:r w:rsidRPr="00254317">
        <w:rPr>
          <w:rFonts w:asciiTheme="majorHAnsi" w:hAnsiTheme="majorHAnsi"/>
          <w:sz w:val="18"/>
          <w:szCs w:val="18"/>
        </w:rPr>
        <w:t>iti</w:t>
      </w:r>
      <w:r w:rsidRPr="00254317">
        <w:rPr>
          <w:rFonts w:asciiTheme="majorHAnsi" w:hAnsiTheme="majorHAnsi"/>
          <w:spacing w:val="-2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pacing w:val="-1"/>
          <w:sz w:val="18"/>
          <w:szCs w:val="18"/>
        </w:rPr>
        <w:t>k</w:t>
      </w:r>
      <w:r w:rsidRPr="00254317">
        <w:rPr>
          <w:rFonts w:asciiTheme="majorHAnsi" w:hAnsiTheme="majorHAnsi"/>
          <w:sz w:val="18"/>
          <w:szCs w:val="18"/>
        </w:rPr>
        <w:t>et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ial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ite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c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t.</w:t>
      </w:r>
    </w:p>
    <w:p w14:paraId="3448462D" w14:textId="77777777" w:rsidR="00664598" w:rsidRPr="00254317" w:rsidRDefault="00254317">
      <w:pPr>
        <w:spacing w:line="272" w:lineRule="auto"/>
        <w:ind w:left="194" w:right="201" w:firstLine="2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4"/>
          <w:sz w:val="18"/>
          <w:szCs w:val="18"/>
        </w:rPr>
        <w:t>is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5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 xml:space="preserve">h </w:t>
      </w:r>
      <w:r w:rsidRPr="00254317">
        <w:rPr>
          <w:rFonts w:asciiTheme="majorHAnsi" w:hAnsiTheme="majorHAnsi"/>
          <w:spacing w:val="5"/>
          <w:sz w:val="18"/>
          <w:szCs w:val="18"/>
        </w:rPr>
        <w:t>ca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pa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d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pr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 xml:space="preserve">s </w:t>
      </w:r>
      <w:r w:rsidRPr="00254317">
        <w:rPr>
          <w:rFonts w:asciiTheme="majorHAnsi" w:hAnsiTheme="majorHAnsi"/>
          <w:spacing w:val="3"/>
          <w:sz w:val="18"/>
          <w:szCs w:val="18"/>
        </w:rPr>
        <w:t>re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ea</w:t>
      </w:r>
      <w:r w:rsidRPr="00254317">
        <w:rPr>
          <w:rFonts w:asciiTheme="majorHAnsi" w:hAnsiTheme="majorHAnsi"/>
          <w:spacing w:val="4"/>
          <w:sz w:val="18"/>
          <w:szCs w:val="18"/>
        </w:rPr>
        <w:t>si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&amp;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co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pro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2"/>
          <w:sz w:val="18"/>
          <w:szCs w:val="18"/>
        </w:rPr>
        <w:t>ti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7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. </w:t>
      </w:r>
      <w:r w:rsidRPr="00254317">
        <w:rPr>
          <w:rFonts w:asciiTheme="majorHAnsi" w:hAnsiTheme="majorHAnsi"/>
          <w:spacing w:val="3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g 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ca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nd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q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 xml:space="preserve">s </w:t>
      </w:r>
      <w:r w:rsidRPr="00254317">
        <w:rPr>
          <w:rFonts w:asciiTheme="majorHAnsi" w:hAnsiTheme="majorHAnsi"/>
          <w:spacing w:val="1"/>
          <w:sz w:val="18"/>
          <w:szCs w:val="18"/>
        </w:rPr>
        <w:t>f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m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53B90A62" w14:textId="77777777" w:rsidR="00664598" w:rsidRPr="00254317" w:rsidRDefault="00254317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3"/>
          <w:sz w:val="18"/>
          <w:szCs w:val="18"/>
        </w:rPr>
        <w:t>In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ve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54317">
        <w:rPr>
          <w:rFonts w:asciiTheme="majorHAnsi" w:hAnsiTheme="majorHAnsi"/>
          <w:spacing w:val="3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on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b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gn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7CD029DD" w14:textId="77777777" w:rsidR="00664598" w:rsidRPr="00254317" w:rsidRDefault="00254317">
      <w:pPr>
        <w:spacing w:before="29"/>
        <w:ind w:left="19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2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1"/>
          <w:sz w:val="18"/>
          <w:szCs w:val="18"/>
        </w:rPr>
        <w:t>y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pro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repo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de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b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2"/>
          <w:sz w:val="18"/>
          <w:szCs w:val="18"/>
        </w:rPr>
        <w:t>st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58E30270" w14:textId="77777777" w:rsidR="00664598" w:rsidRPr="00254317" w:rsidRDefault="00254317">
      <w:pPr>
        <w:spacing w:before="31"/>
        <w:ind w:left="192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-1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tra</w:t>
      </w:r>
      <w:r w:rsidRPr="00254317">
        <w:rPr>
          <w:rFonts w:asciiTheme="majorHAnsi" w:hAnsiTheme="majorHAnsi"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spacing w:val="-1"/>
          <w:sz w:val="18"/>
          <w:szCs w:val="18"/>
        </w:rPr>
        <w:t>k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-1"/>
          <w:sz w:val="18"/>
          <w:szCs w:val="18"/>
        </w:rPr>
        <w:t>ng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pacing w:val="3"/>
          <w:sz w:val="18"/>
          <w:szCs w:val="18"/>
        </w:rPr>
        <w:t>re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t,</w:t>
      </w:r>
      <w:r w:rsidRPr="0025431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ati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por</w:t>
      </w:r>
      <w:r w:rsidRPr="00254317">
        <w:rPr>
          <w:rFonts w:asciiTheme="majorHAnsi" w:hAnsiTheme="majorHAnsi"/>
          <w:sz w:val="18"/>
          <w:szCs w:val="18"/>
        </w:rPr>
        <w:t>ti</w:t>
      </w:r>
      <w:r w:rsidRPr="00254317">
        <w:rPr>
          <w:rFonts w:asciiTheme="majorHAnsi" w:hAnsiTheme="majorHAnsi"/>
          <w:spacing w:val="-2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all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-1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i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y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17E165F8" w14:textId="77777777" w:rsidR="00664598" w:rsidRPr="00254317" w:rsidRDefault="00254317">
      <w:pPr>
        <w:spacing w:before="29" w:line="270" w:lineRule="auto"/>
        <w:ind w:left="194" w:right="518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2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-</w:t>
      </w:r>
      <w:r w:rsidRPr="00254317">
        <w:rPr>
          <w:rFonts w:asciiTheme="majorHAnsi" w:hAnsiTheme="majorHAnsi"/>
          <w:spacing w:val="3"/>
          <w:sz w:val="18"/>
          <w:szCs w:val="18"/>
        </w:rPr>
        <w:t>ord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6"/>
          <w:sz w:val="18"/>
          <w:szCs w:val="18"/>
        </w:rPr>
        <w:t>p</w:t>
      </w:r>
      <w:r w:rsidRPr="00254317">
        <w:rPr>
          <w:rFonts w:asciiTheme="majorHAnsi" w:hAnsiTheme="majorHAnsi"/>
          <w:spacing w:val="3"/>
          <w:sz w:val="18"/>
          <w:szCs w:val="18"/>
        </w:rPr>
        <w:t>an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re</w:t>
      </w:r>
      <w:r w:rsidRPr="00254317">
        <w:rPr>
          <w:rFonts w:asciiTheme="majorHAnsi" w:hAnsiTheme="majorHAnsi"/>
          <w:spacing w:val="3"/>
          <w:sz w:val="18"/>
          <w:szCs w:val="18"/>
        </w:rPr>
        <w:t>pre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ti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>f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re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x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b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2"/>
          <w:sz w:val="18"/>
          <w:szCs w:val="18"/>
        </w:rPr>
        <w:t>ti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 xml:space="preserve">. </w:t>
      </w:r>
      <w:r w:rsidRPr="00254317">
        <w:rPr>
          <w:rFonts w:asciiTheme="majorHAnsi" w:hAnsiTheme="majorHAnsi"/>
          <w:spacing w:val="3"/>
          <w:sz w:val="18"/>
          <w:szCs w:val="18"/>
        </w:rPr>
        <w:t>Mon</w:t>
      </w:r>
      <w:r w:rsidRPr="00254317">
        <w:rPr>
          <w:rFonts w:asciiTheme="majorHAnsi" w:hAnsiTheme="majorHAnsi"/>
          <w:spacing w:val="2"/>
          <w:sz w:val="18"/>
          <w:szCs w:val="18"/>
        </w:rPr>
        <w:t>it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op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4"/>
          <w:sz w:val="18"/>
          <w:szCs w:val="18"/>
        </w:rPr>
        <w:t>isi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ear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h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eng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e </w:t>
      </w:r>
      <w:r w:rsidRPr="00254317">
        <w:rPr>
          <w:rFonts w:asciiTheme="majorHAnsi" w:hAnsiTheme="majorHAnsi"/>
          <w:spacing w:val="5"/>
          <w:sz w:val="18"/>
          <w:szCs w:val="18"/>
        </w:rPr>
        <w:t>ca</w:t>
      </w:r>
      <w:r w:rsidRPr="00254317">
        <w:rPr>
          <w:rFonts w:asciiTheme="majorHAnsi" w:hAnsiTheme="majorHAnsi"/>
          <w:spacing w:val="-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g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3D11A86C" w14:textId="77777777" w:rsidR="00664598" w:rsidRPr="00254317" w:rsidRDefault="00254317">
      <w:pPr>
        <w:spacing w:before="3"/>
        <w:ind w:left="19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3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is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5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 xml:space="preserve">h 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ra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c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,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er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2"/>
          <w:sz w:val="18"/>
          <w:szCs w:val="18"/>
        </w:rPr>
        <w:t>st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6976FC17" w14:textId="77777777" w:rsidR="00664598" w:rsidRPr="00254317" w:rsidRDefault="00664598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14B1FBCA" w14:textId="77777777" w:rsidR="00664598" w:rsidRPr="00254317" w:rsidRDefault="00254317">
      <w:pPr>
        <w:spacing w:line="220" w:lineRule="exact"/>
        <w:rPr>
          <w:rFonts w:asciiTheme="majorHAnsi" w:hAnsiTheme="majorHAnsi"/>
          <w:sz w:val="18"/>
          <w:szCs w:val="18"/>
        </w:rPr>
        <w:sectPr w:rsidR="00664598" w:rsidRPr="00254317">
          <w:pgSz w:w="11920" w:h="16840"/>
          <w:pgMar w:top="860" w:right="440" w:bottom="280" w:left="560" w:header="720" w:footer="720" w:gutter="0"/>
          <w:cols w:num="2" w:space="720" w:equalWidth="0">
            <w:col w:w="2400" w:space="1224"/>
            <w:col w:w="7296"/>
          </w:cols>
        </w:sectPr>
      </w:pPr>
      <w:r w:rsidRPr="00254317">
        <w:rPr>
          <w:rFonts w:asciiTheme="majorHAnsi" w:hAnsiTheme="majorHAnsi"/>
          <w:spacing w:val="2"/>
          <w:position w:val="-1"/>
          <w:sz w:val="18"/>
          <w:szCs w:val="18"/>
        </w:rPr>
        <w:t>K</w:t>
      </w:r>
      <w:r w:rsidRPr="00254317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254317">
        <w:rPr>
          <w:rFonts w:asciiTheme="majorHAnsi" w:hAnsiTheme="majorHAnsi"/>
          <w:position w:val="-1"/>
          <w:sz w:val="18"/>
          <w:szCs w:val="18"/>
        </w:rPr>
        <w:t>Y</w:t>
      </w:r>
      <w:r w:rsidRPr="00254317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position w:val="-1"/>
          <w:sz w:val="18"/>
          <w:szCs w:val="18"/>
        </w:rPr>
        <w:t>SK</w:t>
      </w:r>
      <w:r w:rsidRPr="00254317">
        <w:rPr>
          <w:rFonts w:asciiTheme="majorHAnsi" w:hAnsiTheme="majorHAnsi"/>
          <w:spacing w:val="5"/>
          <w:position w:val="-1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position w:val="-1"/>
          <w:sz w:val="18"/>
          <w:szCs w:val="18"/>
        </w:rPr>
        <w:t>LL</w:t>
      </w:r>
      <w:r w:rsidRPr="00254317">
        <w:rPr>
          <w:rFonts w:asciiTheme="majorHAnsi" w:hAnsiTheme="majorHAnsi"/>
          <w:position w:val="-1"/>
          <w:sz w:val="18"/>
          <w:szCs w:val="18"/>
        </w:rPr>
        <w:t xml:space="preserve">S </w:t>
      </w:r>
      <w:r w:rsidRPr="00254317">
        <w:rPr>
          <w:rFonts w:asciiTheme="majorHAnsi" w:hAnsiTheme="majorHAnsi"/>
          <w:spacing w:val="2"/>
          <w:position w:val="-1"/>
          <w:sz w:val="18"/>
          <w:szCs w:val="18"/>
        </w:rPr>
        <w:t>AN</w:t>
      </w:r>
      <w:r w:rsidRPr="00254317">
        <w:rPr>
          <w:rFonts w:asciiTheme="majorHAnsi" w:hAnsiTheme="majorHAnsi"/>
          <w:position w:val="-1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position w:val="-1"/>
          <w:sz w:val="18"/>
          <w:szCs w:val="18"/>
        </w:rPr>
        <w:t>C</w:t>
      </w:r>
      <w:r w:rsidRPr="00254317">
        <w:rPr>
          <w:rFonts w:asciiTheme="majorHAnsi" w:hAnsiTheme="majorHAnsi"/>
          <w:spacing w:val="2"/>
          <w:position w:val="-1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position w:val="-1"/>
          <w:sz w:val="18"/>
          <w:szCs w:val="18"/>
        </w:rPr>
        <w:t>M</w:t>
      </w:r>
      <w:r w:rsidRPr="00254317">
        <w:rPr>
          <w:rFonts w:asciiTheme="majorHAnsi" w:hAnsiTheme="majorHAnsi"/>
          <w:spacing w:val="4"/>
          <w:position w:val="-1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position w:val="-1"/>
          <w:sz w:val="18"/>
          <w:szCs w:val="18"/>
        </w:rPr>
        <w:t>ET</w:t>
      </w:r>
      <w:r w:rsidRPr="00254317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position w:val="-1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254317">
        <w:rPr>
          <w:rFonts w:asciiTheme="majorHAnsi" w:hAnsiTheme="majorHAnsi"/>
          <w:spacing w:val="3"/>
          <w:position w:val="-1"/>
          <w:sz w:val="18"/>
          <w:szCs w:val="18"/>
        </w:rPr>
        <w:t>IE</w:t>
      </w:r>
      <w:r w:rsidRPr="00254317">
        <w:rPr>
          <w:rFonts w:asciiTheme="majorHAnsi" w:hAnsiTheme="majorHAnsi"/>
          <w:position w:val="-1"/>
          <w:sz w:val="18"/>
          <w:szCs w:val="18"/>
        </w:rPr>
        <w:t>S</w:t>
      </w:r>
    </w:p>
    <w:p w14:paraId="0B152A69" w14:textId="77777777" w:rsidR="00664598" w:rsidRPr="00254317" w:rsidRDefault="00664598">
      <w:pPr>
        <w:spacing w:before="2" w:line="260" w:lineRule="exact"/>
        <w:rPr>
          <w:rFonts w:asciiTheme="majorHAnsi" w:hAnsiTheme="majorHAnsi"/>
          <w:sz w:val="18"/>
          <w:szCs w:val="18"/>
        </w:rPr>
        <w:sectPr w:rsidR="00664598" w:rsidRPr="00254317">
          <w:type w:val="continuous"/>
          <w:pgSz w:w="11920" w:h="16840"/>
          <w:pgMar w:top="860" w:right="440" w:bottom="280" w:left="560" w:header="720" w:footer="720" w:gutter="0"/>
          <w:cols w:space="720"/>
        </w:sectPr>
      </w:pPr>
    </w:p>
    <w:p w14:paraId="565C54E4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3189CB" w14:textId="77777777" w:rsidR="00664598" w:rsidRPr="00254317" w:rsidRDefault="00664598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A7FF7DB" w14:textId="77777777" w:rsidR="00664598" w:rsidRPr="00254317" w:rsidRDefault="00664598">
      <w:pPr>
        <w:spacing w:before="10" w:line="240" w:lineRule="exact"/>
        <w:rPr>
          <w:rFonts w:asciiTheme="majorHAnsi" w:hAnsiTheme="majorHAnsi"/>
          <w:sz w:val="18"/>
          <w:szCs w:val="18"/>
        </w:rPr>
      </w:pPr>
    </w:p>
    <w:p w14:paraId="3A544E7F" w14:textId="77777777" w:rsidR="00664598" w:rsidRPr="00254317" w:rsidRDefault="00254317">
      <w:pPr>
        <w:ind w:left="107" w:right="-5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12"/>
          <w:sz w:val="18"/>
          <w:szCs w:val="18"/>
        </w:rPr>
        <w:t>P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9"/>
          <w:sz w:val="18"/>
          <w:szCs w:val="18"/>
        </w:rPr>
        <w:t>RS</w:t>
      </w:r>
      <w:r w:rsidRPr="00254317">
        <w:rPr>
          <w:rFonts w:asciiTheme="majorHAnsi" w:hAnsiTheme="majorHAnsi"/>
          <w:spacing w:val="10"/>
          <w:sz w:val="18"/>
          <w:szCs w:val="18"/>
        </w:rPr>
        <w:t>ON</w:t>
      </w:r>
      <w:r w:rsidRPr="00254317">
        <w:rPr>
          <w:rFonts w:asciiTheme="majorHAnsi" w:hAnsiTheme="majorHAnsi"/>
          <w:spacing w:val="7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254317">
        <w:rPr>
          <w:rFonts w:asciiTheme="majorHAnsi" w:hAnsiTheme="majorHAnsi"/>
          <w:spacing w:val="8"/>
          <w:sz w:val="18"/>
          <w:szCs w:val="18"/>
        </w:rPr>
        <w:t>E</w:t>
      </w:r>
      <w:r w:rsidRPr="00254317">
        <w:rPr>
          <w:rFonts w:asciiTheme="majorHAnsi" w:hAnsiTheme="majorHAnsi"/>
          <w:spacing w:val="13"/>
          <w:sz w:val="18"/>
          <w:szCs w:val="18"/>
        </w:rPr>
        <w:t>T</w:t>
      </w:r>
      <w:r w:rsidRPr="00254317">
        <w:rPr>
          <w:rFonts w:asciiTheme="majorHAnsi" w:hAnsiTheme="majorHAnsi"/>
          <w:spacing w:val="7"/>
          <w:sz w:val="18"/>
          <w:szCs w:val="18"/>
        </w:rPr>
        <w:t>A</w:t>
      </w:r>
      <w:r w:rsidRPr="00254317">
        <w:rPr>
          <w:rFonts w:asciiTheme="majorHAnsi" w:hAnsiTheme="majorHAnsi"/>
          <w:spacing w:val="10"/>
          <w:sz w:val="18"/>
          <w:szCs w:val="18"/>
        </w:rPr>
        <w:t>I</w:t>
      </w:r>
      <w:r w:rsidRPr="00254317">
        <w:rPr>
          <w:rFonts w:asciiTheme="majorHAnsi" w:hAnsiTheme="majorHAnsi"/>
          <w:spacing w:val="8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S</w:t>
      </w:r>
    </w:p>
    <w:p w14:paraId="4F5431FB" w14:textId="77777777" w:rsidR="00664598" w:rsidRPr="00254317" w:rsidRDefault="00664598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5E2275C6" w14:textId="77777777" w:rsidR="00254317" w:rsidRPr="00254317" w:rsidRDefault="00254317">
      <w:pPr>
        <w:ind w:left="107"/>
        <w:rPr>
          <w:rFonts w:ascii="Calibri" w:hAnsi="Calibri" w:cs="Calibri"/>
          <w:sz w:val="18"/>
          <w:szCs w:val="18"/>
        </w:rPr>
      </w:pPr>
      <w:r w:rsidRPr="00254317">
        <w:rPr>
          <w:rFonts w:ascii="Calibri" w:hAnsi="Calibri" w:cs="Calibri"/>
          <w:sz w:val="18"/>
          <w:szCs w:val="18"/>
        </w:rPr>
        <w:t>Benn Kearney</w:t>
      </w:r>
    </w:p>
    <w:p w14:paraId="7BCCFAE8" w14:textId="518E60C0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1"/>
          <w:sz w:val="18"/>
          <w:szCs w:val="18"/>
        </w:rPr>
        <w:t>3</w:t>
      </w:r>
      <w:r w:rsidRPr="00254317">
        <w:rPr>
          <w:rFonts w:asciiTheme="majorHAnsi" w:hAnsiTheme="majorHAnsi"/>
          <w:i/>
          <w:sz w:val="18"/>
          <w:szCs w:val="18"/>
        </w:rPr>
        <w:t>4 M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ad</w:t>
      </w:r>
      <w:r w:rsidRPr="00254317">
        <w:rPr>
          <w:rFonts w:asciiTheme="majorHAnsi" w:hAnsiTheme="majorHAnsi"/>
          <w:i/>
          <w:sz w:val="18"/>
          <w:szCs w:val="18"/>
        </w:rPr>
        <w:t>e</w:t>
      </w:r>
      <w:r w:rsidRPr="0025431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z w:val="18"/>
          <w:szCs w:val="18"/>
        </w:rPr>
        <w:t>Up</w:t>
      </w:r>
      <w:r w:rsidRPr="0025431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z w:val="18"/>
          <w:szCs w:val="18"/>
        </w:rPr>
        <w:t>R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a</w:t>
      </w:r>
      <w:r w:rsidRPr="00254317">
        <w:rPr>
          <w:rFonts w:asciiTheme="majorHAnsi" w:hAnsiTheme="majorHAnsi"/>
          <w:i/>
          <w:sz w:val="18"/>
          <w:szCs w:val="18"/>
        </w:rPr>
        <w:t>d</w:t>
      </w:r>
    </w:p>
    <w:p w14:paraId="01C29357" w14:textId="77777777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-1"/>
          <w:sz w:val="18"/>
          <w:szCs w:val="18"/>
        </w:rPr>
        <w:t>C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i/>
          <w:sz w:val="18"/>
          <w:szCs w:val="18"/>
        </w:rPr>
        <w:t>v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en</w:t>
      </w:r>
      <w:r w:rsidRPr="00254317">
        <w:rPr>
          <w:rFonts w:asciiTheme="majorHAnsi" w:hAnsiTheme="majorHAnsi"/>
          <w:i/>
          <w:sz w:val="18"/>
          <w:szCs w:val="18"/>
        </w:rPr>
        <w:t>t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54317">
        <w:rPr>
          <w:rFonts w:asciiTheme="majorHAnsi" w:hAnsiTheme="majorHAnsi"/>
          <w:i/>
          <w:sz w:val="18"/>
          <w:szCs w:val="18"/>
        </w:rPr>
        <w:t>y</w:t>
      </w:r>
    </w:p>
    <w:p w14:paraId="209B2A3A" w14:textId="77777777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-1"/>
          <w:sz w:val="18"/>
          <w:szCs w:val="18"/>
        </w:rPr>
        <w:t>C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V6</w:t>
      </w:r>
      <w:r w:rsidRPr="00254317">
        <w:rPr>
          <w:rFonts w:asciiTheme="majorHAnsi" w:hAnsiTheme="majorHAnsi"/>
          <w:i/>
          <w:sz w:val="18"/>
          <w:szCs w:val="18"/>
        </w:rPr>
        <w:t>6</w:t>
      </w:r>
      <w:r w:rsidRPr="00254317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7</w:t>
      </w:r>
      <w:r w:rsidRPr="00254317">
        <w:rPr>
          <w:rFonts w:asciiTheme="majorHAnsi" w:hAnsiTheme="majorHAnsi"/>
          <w:i/>
          <w:sz w:val="18"/>
          <w:szCs w:val="18"/>
        </w:rPr>
        <w:t>RF</w:t>
      </w:r>
    </w:p>
    <w:p w14:paraId="7BAFC0B2" w14:textId="77777777" w:rsidR="00664598" w:rsidRPr="00254317" w:rsidRDefault="00664598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20806467" w14:textId="77777777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z w:val="18"/>
          <w:szCs w:val="18"/>
        </w:rPr>
        <w:t>T: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7</w:t>
      </w:r>
      <w:r w:rsidRPr="00254317">
        <w:rPr>
          <w:rFonts w:asciiTheme="majorHAnsi" w:hAnsiTheme="majorHAnsi"/>
          <w:i/>
          <w:sz w:val="18"/>
          <w:szCs w:val="18"/>
        </w:rPr>
        <w:t>6</w:t>
      </w:r>
      <w:r w:rsidRPr="00254317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0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0</w:t>
      </w:r>
      <w:r w:rsidRPr="00254317">
        <w:rPr>
          <w:rFonts w:asciiTheme="majorHAnsi" w:hAnsiTheme="majorHAnsi"/>
          <w:i/>
          <w:sz w:val="18"/>
          <w:szCs w:val="18"/>
        </w:rPr>
        <w:t>0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 xml:space="preserve"> 0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00</w:t>
      </w:r>
      <w:r w:rsidRPr="00254317">
        <w:rPr>
          <w:rFonts w:asciiTheme="majorHAnsi" w:hAnsiTheme="majorHAnsi"/>
          <w:i/>
          <w:sz w:val="18"/>
          <w:szCs w:val="18"/>
        </w:rPr>
        <w:t>0</w:t>
      </w:r>
    </w:p>
    <w:p w14:paraId="78988115" w14:textId="77777777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z w:val="18"/>
          <w:szCs w:val="18"/>
        </w:rPr>
        <w:t>M: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254317">
        <w:rPr>
          <w:rFonts w:asciiTheme="majorHAnsi" w:hAnsiTheme="majorHAnsi"/>
          <w:i/>
          <w:sz w:val="18"/>
          <w:szCs w:val="18"/>
        </w:rPr>
        <w:t>7</w:t>
      </w:r>
      <w:r w:rsidRPr="0025431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22</w:t>
      </w:r>
      <w:r w:rsidRPr="00254317">
        <w:rPr>
          <w:rFonts w:asciiTheme="majorHAnsi" w:hAnsiTheme="majorHAnsi"/>
          <w:i/>
          <w:sz w:val="18"/>
          <w:szCs w:val="18"/>
        </w:rPr>
        <w:t>2</w:t>
      </w:r>
      <w:r w:rsidRPr="0025431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9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9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9</w:t>
      </w:r>
      <w:r w:rsidRPr="00254317">
        <w:rPr>
          <w:rFonts w:asciiTheme="majorHAnsi" w:hAnsiTheme="majorHAnsi"/>
          <w:i/>
          <w:sz w:val="18"/>
          <w:szCs w:val="18"/>
        </w:rPr>
        <w:t>9</w:t>
      </w:r>
    </w:p>
    <w:p w14:paraId="0D9CEF47" w14:textId="63009D17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1"/>
          <w:sz w:val="18"/>
          <w:szCs w:val="18"/>
        </w:rPr>
        <w:t>E</w:t>
      </w:r>
      <w:r w:rsidRPr="00254317">
        <w:rPr>
          <w:rFonts w:asciiTheme="majorHAnsi" w:hAnsiTheme="majorHAnsi"/>
          <w:i/>
          <w:sz w:val="18"/>
          <w:szCs w:val="18"/>
        </w:rPr>
        <w:t>:</w:t>
      </w:r>
      <w:r w:rsidRPr="00254317">
        <w:rPr>
          <w:rFonts w:asciiTheme="majorHAnsi" w:hAnsiTheme="majorHAnsi"/>
          <w:i/>
          <w:spacing w:val="1"/>
          <w:sz w:val="18"/>
          <w:szCs w:val="18"/>
          <w:u w:val="single" w:color="0000FF"/>
        </w:rPr>
        <w:t>kearney@gmail.com</w:t>
      </w:r>
    </w:p>
    <w:p w14:paraId="589438F4" w14:textId="77777777" w:rsidR="00664598" w:rsidRPr="00254317" w:rsidRDefault="00664598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959D164" w14:textId="77777777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z w:val="18"/>
          <w:szCs w:val="18"/>
        </w:rPr>
        <w:t>DO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i/>
          <w:sz w:val="18"/>
          <w:szCs w:val="18"/>
        </w:rPr>
        <w:t>:</w:t>
      </w:r>
      <w:r w:rsidRPr="0025431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12</w:t>
      </w:r>
      <w:r w:rsidRPr="00254317">
        <w:rPr>
          <w:rFonts w:asciiTheme="majorHAnsi" w:hAnsiTheme="majorHAnsi"/>
          <w:i/>
          <w:sz w:val="18"/>
          <w:szCs w:val="18"/>
        </w:rPr>
        <w:t>/</w:t>
      </w:r>
      <w:r w:rsidRPr="00254317">
        <w:rPr>
          <w:rFonts w:asciiTheme="majorHAnsi" w:hAnsiTheme="majorHAnsi"/>
          <w:i/>
          <w:spacing w:val="3"/>
          <w:sz w:val="18"/>
          <w:szCs w:val="18"/>
        </w:rPr>
        <w:t>0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9</w:t>
      </w:r>
      <w:r w:rsidRPr="00254317">
        <w:rPr>
          <w:rFonts w:asciiTheme="majorHAnsi" w:hAnsiTheme="majorHAnsi"/>
          <w:i/>
          <w:sz w:val="18"/>
          <w:szCs w:val="18"/>
        </w:rPr>
        <w:t>/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1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98</w:t>
      </w:r>
      <w:r w:rsidRPr="00254317">
        <w:rPr>
          <w:rFonts w:asciiTheme="majorHAnsi" w:hAnsiTheme="majorHAnsi"/>
          <w:i/>
          <w:sz w:val="18"/>
          <w:szCs w:val="18"/>
        </w:rPr>
        <w:t>5</w:t>
      </w:r>
    </w:p>
    <w:p w14:paraId="15C2C09F" w14:textId="77777777" w:rsidR="00664598" w:rsidRPr="00254317" w:rsidRDefault="00254317">
      <w:pPr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z w:val="18"/>
          <w:szCs w:val="18"/>
        </w:rPr>
        <w:t>Dr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i</w:t>
      </w:r>
      <w:r w:rsidRPr="00254317">
        <w:rPr>
          <w:rFonts w:asciiTheme="majorHAnsi" w:hAnsiTheme="majorHAnsi"/>
          <w:i/>
          <w:sz w:val="18"/>
          <w:szCs w:val="18"/>
        </w:rPr>
        <w:t>vi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i/>
          <w:sz w:val="18"/>
          <w:szCs w:val="18"/>
        </w:rPr>
        <w:t>g</w:t>
      </w:r>
      <w:r w:rsidRPr="0025431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z w:val="18"/>
          <w:szCs w:val="18"/>
        </w:rPr>
        <w:t>lice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i/>
          <w:sz w:val="18"/>
          <w:szCs w:val="18"/>
        </w:rPr>
        <w:t>e:</w:t>
      </w:r>
      <w:r w:rsidRPr="00254317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z w:val="18"/>
          <w:szCs w:val="18"/>
        </w:rPr>
        <w:t>Yes</w:t>
      </w:r>
    </w:p>
    <w:p w14:paraId="6B645EB0" w14:textId="77777777" w:rsidR="00664598" w:rsidRPr="00254317" w:rsidRDefault="00254317">
      <w:pPr>
        <w:spacing w:line="220" w:lineRule="exact"/>
        <w:ind w:left="107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i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a</w:t>
      </w:r>
      <w:r w:rsidRPr="00254317">
        <w:rPr>
          <w:rFonts w:asciiTheme="majorHAnsi" w:hAnsiTheme="majorHAnsi"/>
          <w:i/>
          <w:sz w:val="18"/>
          <w:szCs w:val="18"/>
        </w:rPr>
        <w:t>ti</w:t>
      </w:r>
      <w:r w:rsidRPr="00254317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254317">
        <w:rPr>
          <w:rFonts w:asciiTheme="majorHAnsi" w:hAnsiTheme="majorHAnsi"/>
          <w:i/>
          <w:sz w:val="18"/>
          <w:szCs w:val="18"/>
        </w:rPr>
        <w:t>lity:</w:t>
      </w:r>
      <w:r w:rsidRPr="00254317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254317">
        <w:rPr>
          <w:rFonts w:asciiTheme="majorHAnsi" w:hAnsiTheme="majorHAnsi"/>
          <w:i/>
          <w:sz w:val="18"/>
          <w:szCs w:val="18"/>
        </w:rPr>
        <w:t>B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54317">
        <w:rPr>
          <w:rFonts w:asciiTheme="majorHAnsi" w:hAnsiTheme="majorHAnsi"/>
          <w:i/>
          <w:sz w:val="18"/>
          <w:szCs w:val="18"/>
        </w:rPr>
        <w:t>iti</w:t>
      </w:r>
      <w:r w:rsidRPr="0025431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i/>
          <w:sz w:val="18"/>
          <w:szCs w:val="18"/>
        </w:rPr>
        <w:t>h</w:t>
      </w:r>
    </w:p>
    <w:p w14:paraId="0491785B" w14:textId="77777777" w:rsidR="00664598" w:rsidRPr="00254317" w:rsidRDefault="00254317">
      <w:pPr>
        <w:spacing w:before="33" w:line="270" w:lineRule="auto"/>
        <w:ind w:left="194" w:right="896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br w:type="column"/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x</w:t>
      </w:r>
      <w:r w:rsidRPr="00254317">
        <w:rPr>
          <w:rFonts w:asciiTheme="majorHAnsi" w:hAnsiTheme="majorHAnsi"/>
          <w:spacing w:val="3"/>
          <w:sz w:val="18"/>
          <w:szCs w:val="18"/>
        </w:rPr>
        <w:t>pe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b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ve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ti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c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mpa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gn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para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 xml:space="preserve">. </w:t>
      </w:r>
      <w:r w:rsidRPr="00254317">
        <w:rPr>
          <w:rFonts w:asciiTheme="majorHAnsi" w:hAnsiTheme="majorHAnsi"/>
          <w:spacing w:val="5"/>
          <w:sz w:val="18"/>
          <w:szCs w:val="18"/>
        </w:rPr>
        <w:t>T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roug</w:t>
      </w:r>
      <w:r w:rsidRPr="00254317">
        <w:rPr>
          <w:rFonts w:asciiTheme="majorHAnsi" w:hAnsiTheme="majorHAnsi"/>
          <w:sz w:val="18"/>
          <w:szCs w:val="18"/>
        </w:rPr>
        <w:t>h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de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st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3"/>
          <w:sz w:val="18"/>
          <w:szCs w:val="18"/>
        </w:rPr>
        <w:t>er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si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v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1"/>
          <w:sz w:val="18"/>
          <w:szCs w:val="18"/>
        </w:rPr>
        <w:t>y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5BC2FC9F" w14:textId="77777777" w:rsidR="00664598" w:rsidRPr="00254317" w:rsidRDefault="00254317">
      <w:pPr>
        <w:spacing w:before="4"/>
        <w:ind w:left="192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pict w14:anchorId="6B16A224">
          <v:group id="_x0000_s1028" style="position:absolute;left:0;text-align:left;margin-left:209.2pt;margin-top:-26.5pt;width:9.1pt;height:90.25pt;z-index:-251658752;mso-position-horizontal-relative:page" coordorigin="4184,-530" coordsize="182,1805">
            <v:shape id="_x0000_s1035" type="#_x0000_t75" style="position:absolute;left:4184;top:-530;width:182;height:245">
              <v:imagedata r:id="rId5" o:title=""/>
            </v:shape>
            <v:shape id="_x0000_s1034" type="#_x0000_t75" style="position:absolute;left:4184;top:-271;width:182;height:245">
              <v:imagedata r:id="rId5" o:title=""/>
            </v:shape>
            <v:shape id="_x0000_s1033" type="#_x0000_t75" style="position:absolute;left:4184;top:-8;width:182;height:245">
              <v:imagedata r:id="rId5" o:title=""/>
            </v:shape>
            <v:shape id="_x0000_s1032" type="#_x0000_t75" style="position:absolute;left:4184;top:251;width:182;height:245">
              <v:imagedata r:id="rId5" o:title=""/>
            </v:shape>
            <v:shape id="_x0000_s1031" type="#_x0000_t75" style="position:absolute;left:4184;top:510;width:182;height:245">
              <v:imagedata r:id="rId5" o:title=""/>
            </v:shape>
            <v:shape id="_x0000_s1030" type="#_x0000_t75" style="position:absolute;left:4184;top:772;width:182;height:245">
              <v:imagedata r:id="rId5" o:title=""/>
            </v:shape>
            <v:shape id="_x0000_s1029" type="#_x0000_t75" style="position:absolute;left:4184;top:1031;width:182;height:245">
              <v:imagedata r:id="rId5" o:title=""/>
            </v:shape>
            <w10:wrap anchorx="page"/>
          </v:group>
        </w:pict>
      </w:r>
      <w:r w:rsidRPr="00254317">
        <w:rPr>
          <w:rFonts w:asciiTheme="majorHAnsi" w:hAnsiTheme="majorHAnsi"/>
          <w:spacing w:val="-2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sz w:val="18"/>
          <w:szCs w:val="18"/>
        </w:rPr>
        <w:t>ili</w:t>
      </w:r>
      <w:r w:rsidRPr="00254317">
        <w:rPr>
          <w:rFonts w:asciiTheme="majorHAnsi" w:hAnsiTheme="majorHAnsi"/>
          <w:spacing w:val="1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to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5"/>
          <w:sz w:val="18"/>
          <w:szCs w:val="18"/>
        </w:rPr>
        <w:t>w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k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to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ti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d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d</w:t>
      </w:r>
      <w:r w:rsidRPr="00254317">
        <w:rPr>
          <w:rFonts w:asciiTheme="majorHAnsi" w:hAnsiTheme="majorHAnsi"/>
          <w:sz w:val="18"/>
          <w:szCs w:val="18"/>
        </w:rPr>
        <w:t>li</w:t>
      </w:r>
      <w:r w:rsidRPr="00254317">
        <w:rPr>
          <w:rFonts w:asciiTheme="majorHAnsi" w:hAnsiTheme="majorHAnsi"/>
          <w:spacing w:val="-2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es</w:t>
      </w:r>
      <w:r w:rsidRPr="0025431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mu</w:t>
      </w:r>
      <w:r w:rsidRPr="00254317">
        <w:rPr>
          <w:rFonts w:asciiTheme="majorHAnsi" w:hAnsiTheme="majorHAnsi"/>
          <w:sz w:val="18"/>
          <w:szCs w:val="18"/>
        </w:rPr>
        <w:t>lt</w:t>
      </w:r>
      <w:r w:rsidRPr="00254317">
        <w:rPr>
          <w:rFonts w:asciiTheme="majorHAnsi" w:hAnsiTheme="majorHAnsi"/>
          <w:spacing w:val="6"/>
          <w:sz w:val="18"/>
          <w:szCs w:val="18"/>
        </w:rPr>
        <w:t>i</w:t>
      </w:r>
      <w:r w:rsidRPr="00254317">
        <w:rPr>
          <w:rFonts w:asciiTheme="majorHAnsi" w:hAnsiTheme="majorHAnsi"/>
          <w:spacing w:val="-2"/>
          <w:sz w:val="18"/>
          <w:szCs w:val="18"/>
        </w:rPr>
        <w:t>-</w:t>
      </w:r>
      <w:r w:rsidRPr="00254317">
        <w:rPr>
          <w:rFonts w:asciiTheme="majorHAnsi" w:hAnsiTheme="majorHAnsi"/>
          <w:sz w:val="18"/>
          <w:szCs w:val="18"/>
        </w:rPr>
        <w:t>ta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-1"/>
          <w:sz w:val="18"/>
          <w:szCs w:val="18"/>
        </w:rPr>
        <w:t>k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62623720" w14:textId="77777777" w:rsidR="00664598" w:rsidRPr="00254317" w:rsidRDefault="00254317">
      <w:pPr>
        <w:spacing w:before="29" w:line="271" w:lineRule="auto"/>
        <w:ind w:left="197" w:right="1798" w:hanging="2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2"/>
          <w:sz w:val="18"/>
          <w:szCs w:val="18"/>
        </w:rPr>
        <w:t>G</w:t>
      </w:r>
      <w:r w:rsidRPr="00254317">
        <w:rPr>
          <w:rFonts w:asciiTheme="majorHAnsi" w:hAnsiTheme="majorHAnsi"/>
          <w:spacing w:val="3"/>
          <w:sz w:val="18"/>
          <w:szCs w:val="18"/>
        </w:rPr>
        <w:t>oo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u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er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d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1"/>
          <w:sz w:val="18"/>
          <w:szCs w:val="18"/>
        </w:rPr>
        <w:t>k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pacing w:val="5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. A</w:t>
      </w:r>
      <w:r w:rsidRPr="00254317">
        <w:rPr>
          <w:rFonts w:asciiTheme="majorHAnsi" w:hAnsiTheme="majorHAnsi"/>
          <w:spacing w:val="4"/>
          <w:sz w:val="18"/>
          <w:szCs w:val="18"/>
        </w:rPr>
        <w:t>b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 xml:space="preserve">y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w</w:t>
      </w:r>
      <w:r w:rsidRPr="00254317">
        <w:rPr>
          <w:rFonts w:asciiTheme="majorHAnsi" w:hAnsiTheme="majorHAnsi"/>
          <w:spacing w:val="4"/>
          <w:sz w:val="18"/>
          <w:szCs w:val="18"/>
        </w:rPr>
        <w:t>o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 xml:space="preserve">k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f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ce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 xml:space="preserve">s 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>v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14"/>
          <w:sz w:val="18"/>
          <w:szCs w:val="18"/>
        </w:rPr>
        <w:t>m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. A</w:t>
      </w:r>
      <w:r w:rsidRPr="00254317">
        <w:rPr>
          <w:rFonts w:asciiTheme="majorHAnsi" w:hAnsiTheme="majorHAnsi"/>
          <w:spacing w:val="4"/>
          <w:sz w:val="18"/>
          <w:szCs w:val="18"/>
        </w:rPr>
        <w:t>b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 xml:space="preserve">y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z w:val="18"/>
          <w:szCs w:val="18"/>
        </w:rPr>
        <w:t>o</w:t>
      </w:r>
      <w:r w:rsidRPr="0025431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3"/>
          <w:sz w:val="18"/>
          <w:szCs w:val="18"/>
        </w:rPr>
        <w:t>r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3"/>
          <w:sz w:val="18"/>
          <w:szCs w:val="18"/>
        </w:rPr>
        <w:t>b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spacing w:val="3"/>
          <w:sz w:val="18"/>
          <w:szCs w:val="18"/>
        </w:rPr>
        <w:t>oo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epe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d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3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1"/>
          <w:sz w:val="18"/>
          <w:szCs w:val="18"/>
        </w:rPr>
        <w:t>y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6CE9BEE2" w14:textId="77777777" w:rsidR="00664598" w:rsidRPr="00254317" w:rsidRDefault="00254317">
      <w:pPr>
        <w:ind w:left="19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x</w:t>
      </w:r>
      <w:r w:rsidRPr="00254317">
        <w:rPr>
          <w:rFonts w:asciiTheme="majorHAnsi" w:hAnsiTheme="majorHAnsi"/>
          <w:spacing w:val="3"/>
          <w:sz w:val="18"/>
          <w:szCs w:val="18"/>
        </w:rPr>
        <w:t>pe</w:t>
      </w:r>
      <w:r w:rsidRPr="00254317">
        <w:rPr>
          <w:rFonts w:asciiTheme="majorHAnsi" w:hAnsiTheme="majorHAnsi"/>
          <w:spacing w:val="5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5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CR</w:t>
      </w:r>
      <w:r w:rsidRPr="00254317">
        <w:rPr>
          <w:rFonts w:asciiTheme="majorHAnsi" w:hAnsiTheme="majorHAnsi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>uc</w:t>
      </w:r>
      <w:r w:rsidRPr="00254317">
        <w:rPr>
          <w:rFonts w:asciiTheme="majorHAnsi" w:hAnsiTheme="majorHAnsi"/>
          <w:sz w:val="18"/>
          <w:szCs w:val="18"/>
        </w:rPr>
        <w:t>h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5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G</w:t>
      </w:r>
      <w:r w:rsidRPr="00254317">
        <w:rPr>
          <w:rFonts w:asciiTheme="majorHAnsi" w:hAnsiTheme="majorHAnsi"/>
          <w:spacing w:val="6"/>
          <w:sz w:val="18"/>
          <w:szCs w:val="18"/>
        </w:rPr>
        <w:t>o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pacing w:val="6"/>
          <w:sz w:val="18"/>
          <w:szCs w:val="18"/>
        </w:rPr>
        <w:t>d</w:t>
      </w:r>
      <w:r w:rsidRPr="00254317">
        <w:rPr>
          <w:rFonts w:asciiTheme="majorHAnsi" w:hAnsiTheme="majorHAnsi"/>
          <w:spacing w:val="1"/>
          <w:sz w:val="18"/>
          <w:szCs w:val="18"/>
        </w:rPr>
        <w:t>m</w:t>
      </w:r>
      <w:r w:rsidRPr="00254317">
        <w:rPr>
          <w:rFonts w:asciiTheme="majorHAnsi" w:hAnsiTheme="majorHAnsi"/>
          <w:spacing w:val="4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5E4CD265" w14:textId="77777777" w:rsidR="00664598" w:rsidRPr="00254317" w:rsidRDefault="00664598">
      <w:pPr>
        <w:spacing w:before="12" w:line="260" w:lineRule="exact"/>
        <w:rPr>
          <w:rFonts w:asciiTheme="majorHAnsi" w:hAnsiTheme="majorHAnsi"/>
          <w:sz w:val="18"/>
          <w:szCs w:val="18"/>
        </w:rPr>
      </w:pPr>
    </w:p>
    <w:p w14:paraId="443054EB" w14:textId="77777777" w:rsidR="00664598" w:rsidRPr="00254317" w:rsidRDefault="00254317">
      <w:pPr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4"/>
          <w:sz w:val="18"/>
          <w:szCs w:val="18"/>
        </w:rPr>
        <w:t>ACAD</w:t>
      </w:r>
      <w:r w:rsidRPr="00254317">
        <w:rPr>
          <w:rFonts w:asciiTheme="majorHAnsi" w:hAnsiTheme="majorHAnsi"/>
          <w:spacing w:val="2"/>
          <w:sz w:val="18"/>
          <w:szCs w:val="18"/>
        </w:rPr>
        <w:t>E</w:t>
      </w:r>
      <w:r w:rsidRPr="00254317">
        <w:rPr>
          <w:rFonts w:asciiTheme="majorHAnsi" w:hAnsiTheme="majorHAnsi"/>
          <w:spacing w:val="5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C</w:t>
      </w:r>
      <w:r w:rsidRPr="0025431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QUAL</w:t>
      </w:r>
      <w:r w:rsidRPr="00254317">
        <w:rPr>
          <w:rFonts w:asciiTheme="majorHAnsi" w:hAnsiTheme="majorHAnsi"/>
          <w:spacing w:val="1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F</w:t>
      </w:r>
      <w:r w:rsidRPr="00254317">
        <w:rPr>
          <w:rFonts w:asciiTheme="majorHAnsi" w:hAnsiTheme="majorHAnsi"/>
          <w:spacing w:val="1"/>
          <w:sz w:val="18"/>
          <w:szCs w:val="18"/>
        </w:rPr>
        <w:t>I</w:t>
      </w:r>
      <w:r w:rsidRPr="00254317">
        <w:rPr>
          <w:rFonts w:asciiTheme="majorHAnsi" w:hAnsiTheme="majorHAnsi"/>
          <w:spacing w:val="6"/>
          <w:sz w:val="18"/>
          <w:szCs w:val="18"/>
        </w:rPr>
        <w:t>C</w:t>
      </w:r>
      <w:r w:rsidRPr="00254317">
        <w:rPr>
          <w:rFonts w:asciiTheme="majorHAnsi" w:hAnsiTheme="majorHAnsi"/>
          <w:spacing w:val="4"/>
          <w:sz w:val="18"/>
          <w:szCs w:val="18"/>
        </w:rPr>
        <w:t>A</w:t>
      </w:r>
      <w:r w:rsidRPr="00254317">
        <w:rPr>
          <w:rFonts w:asciiTheme="majorHAnsi" w:hAnsiTheme="majorHAnsi"/>
          <w:spacing w:val="6"/>
          <w:sz w:val="18"/>
          <w:szCs w:val="18"/>
        </w:rPr>
        <w:t>T</w:t>
      </w:r>
      <w:r w:rsidRPr="00254317">
        <w:rPr>
          <w:rFonts w:asciiTheme="majorHAnsi" w:hAnsiTheme="majorHAnsi"/>
          <w:spacing w:val="1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ON</w:t>
      </w:r>
      <w:r w:rsidRPr="00254317">
        <w:rPr>
          <w:rFonts w:asciiTheme="majorHAnsi" w:hAnsiTheme="majorHAnsi"/>
          <w:sz w:val="18"/>
          <w:szCs w:val="18"/>
        </w:rPr>
        <w:t>S</w:t>
      </w:r>
    </w:p>
    <w:p w14:paraId="0D368840" w14:textId="77777777" w:rsidR="00664598" w:rsidRPr="00254317" w:rsidRDefault="00664598">
      <w:pPr>
        <w:spacing w:before="4" w:line="280" w:lineRule="exact"/>
        <w:rPr>
          <w:rFonts w:asciiTheme="majorHAnsi" w:hAnsiTheme="majorHAnsi"/>
          <w:sz w:val="18"/>
          <w:szCs w:val="18"/>
        </w:rPr>
      </w:pPr>
    </w:p>
    <w:p w14:paraId="0015C0AB" w14:textId="77777777" w:rsidR="00664598" w:rsidRPr="00254317" w:rsidRDefault="00254317">
      <w:pPr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pacing w:val="13"/>
          <w:sz w:val="18"/>
          <w:szCs w:val="18"/>
        </w:rPr>
        <w:t>B</w:t>
      </w:r>
      <w:r w:rsidRPr="00254317">
        <w:rPr>
          <w:rFonts w:asciiTheme="majorHAnsi" w:hAnsiTheme="majorHAnsi"/>
          <w:spacing w:val="1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c</w:t>
      </w:r>
      <w:r w:rsidRPr="00254317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3"/>
          <w:sz w:val="18"/>
          <w:szCs w:val="18"/>
        </w:rPr>
        <w:t>(</w:t>
      </w:r>
      <w:r w:rsidRPr="00254317">
        <w:rPr>
          <w:rFonts w:asciiTheme="majorHAnsi" w:hAnsiTheme="majorHAnsi"/>
          <w:spacing w:val="12"/>
          <w:sz w:val="18"/>
          <w:szCs w:val="18"/>
        </w:rPr>
        <w:t>H</w:t>
      </w:r>
      <w:r w:rsidRPr="00254317">
        <w:rPr>
          <w:rFonts w:asciiTheme="majorHAnsi" w:hAnsiTheme="majorHAnsi"/>
          <w:spacing w:val="15"/>
          <w:sz w:val="18"/>
          <w:szCs w:val="18"/>
        </w:rPr>
        <w:t>o</w:t>
      </w:r>
      <w:r w:rsidRPr="00254317">
        <w:rPr>
          <w:rFonts w:asciiTheme="majorHAnsi" w:hAnsiTheme="majorHAnsi"/>
          <w:spacing w:val="13"/>
          <w:sz w:val="18"/>
          <w:szCs w:val="18"/>
        </w:rPr>
        <w:t>n</w:t>
      </w:r>
      <w:r w:rsidRPr="00254317">
        <w:rPr>
          <w:rFonts w:asciiTheme="majorHAnsi" w:hAnsiTheme="majorHAnsi"/>
          <w:spacing w:val="1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 xml:space="preserve">)      </w:t>
      </w:r>
      <w:r w:rsidRPr="00254317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2"/>
          <w:sz w:val="18"/>
          <w:szCs w:val="18"/>
        </w:rPr>
        <w:t>Ma</w:t>
      </w:r>
      <w:r w:rsidRPr="00254317">
        <w:rPr>
          <w:rFonts w:asciiTheme="majorHAnsi" w:hAnsiTheme="majorHAnsi"/>
          <w:spacing w:val="15"/>
          <w:sz w:val="18"/>
          <w:szCs w:val="18"/>
        </w:rPr>
        <w:t>r</w:t>
      </w:r>
      <w:r w:rsidRPr="00254317">
        <w:rPr>
          <w:rFonts w:asciiTheme="majorHAnsi" w:hAnsiTheme="majorHAnsi"/>
          <w:spacing w:val="13"/>
          <w:sz w:val="18"/>
          <w:szCs w:val="18"/>
        </w:rPr>
        <w:t>k</w:t>
      </w:r>
      <w:r w:rsidRPr="00254317">
        <w:rPr>
          <w:rFonts w:asciiTheme="majorHAnsi" w:hAnsiTheme="majorHAnsi"/>
          <w:spacing w:val="12"/>
          <w:sz w:val="18"/>
          <w:szCs w:val="18"/>
        </w:rPr>
        <w:t>e</w:t>
      </w:r>
      <w:r w:rsidRPr="00254317">
        <w:rPr>
          <w:rFonts w:asciiTheme="majorHAnsi" w:hAnsiTheme="majorHAnsi"/>
          <w:spacing w:val="14"/>
          <w:sz w:val="18"/>
          <w:szCs w:val="18"/>
        </w:rPr>
        <w:t>ti</w:t>
      </w:r>
      <w:r w:rsidRPr="00254317">
        <w:rPr>
          <w:rFonts w:asciiTheme="majorHAnsi" w:hAnsiTheme="majorHAnsi"/>
          <w:spacing w:val="13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</w:p>
    <w:p w14:paraId="5D8D0330" w14:textId="77777777" w:rsidR="00664598" w:rsidRPr="00254317" w:rsidRDefault="00254317">
      <w:pPr>
        <w:spacing w:before="31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b/>
          <w:i/>
          <w:sz w:val="18"/>
          <w:szCs w:val="18"/>
        </w:rPr>
        <w:t>n</w:t>
      </w:r>
      <w:r w:rsidRPr="00254317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254317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254317">
        <w:rPr>
          <w:rFonts w:asciiTheme="majorHAnsi" w:hAnsiTheme="majorHAnsi"/>
          <w:b/>
          <w:i/>
          <w:sz w:val="18"/>
          <w:szCs w:val="18"/>
        </w:rPr>
        <w:t>5</w:t>
      </w:r>
      <w:r w:rsidRPr="00254317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z w:val="18"/>
          <w:szCs w:val="18"/>
        </w:rPr>
        <w:t>-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254317">
        <w:rPr>
          <w:rFonts w:asciiTheme="majorHAnsi" w:hAnsiTheme="majorHAnsi"/>
          <w:b/>
          <w:i/>
          <w:sz w:val="18"/>
          <w:szCs w:val="18"/>
        </w:rPr>
        <w:t>8</w:t>
      </w:r>
    </w:p>
    <w:p w14:paraId="05C02295" w14:textId="77777777" w:rsidR="00664598" w:rsidRPr="00254317" w:rsidRDefault="00664598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36FB5C96" w14:textId="77777777" w:rsidR="00664598" w:rsidRPr="00254317" w:rsidRDefault="00254317">
      <w:pPr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4"/>
          <w:sz w:val="18"/>
          <w:szCs w:val="18"/>
        </w:rPr>
        <w:t>l</w:t>
      </w:r>
      <w:r w:rsidRPr="00254317">
        <w:rPr>
          <w:rFonts w:asciiTheme="majorHAnsi" w:hAnsiTheme="majorHAnsi"/>
          <w:spacing w:val="15"/>
          <w:sz w:val="18"/>
          <w:szCs w:val="18"/>
        </w:rPr>
        <w:t>e</w:t>
      </w:r>
      <w:r w:rsidRPr="00254317">
        <w:rPr>
          <w:rFonts w:asciiTheme="majorHAnsi" w:hAnsiTheme="majorHAnsi"/>
          <w:spacing w:val="11"/>
          <w:sz w:val="18"/>
          <w:szCs w:val="18"/>
        </w:rPr>
        <w:t>v</w:t>
      </w:r>
      <w:r w:rsidRPr="00254317">
        <w:rPr>
          <w:rFonts w:asciiTheme="majorHAnsi" w:hAnsiTheme="majorHAnsi"/>
          <w:spacing w:val="15"/>
          <w:sz w:val="18"/>
          <w:szCs w:val="18"/>
        </w:rPr>
        <w:t>e</w:t>
      </w:r>
      <w:r w:rsidRPr="00254317">
        <w:rPr>
          <w:rFonts w:asciiTheme="majorHAnsi" w:hAnsiTheme="majorHAnsi"/>
          <w:spacing w:val="14"/>
          <w:sz w:val="18"/>
          <w:szCs w:val="18"/>
        </w:rPr>
        <w:t>l</w:t>
      </w:r>
      <w:r w:rsidRPr="00254317">
        <w:rPr>
          <w:rFonts w:asciiTheme="majorHAnsi" w:hAnsiTheme="majorHAnsi"/>
          <w:spacing w:val="1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 xml:space="preserve">:           </w:t>
      </w:r>
      <w:r w:rsidRPr="00254317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2"/>
          <w:sz w:val="18"/>
          <w:szCs w:val="18"/>
        </w:rPr>
        <w:t>Ma</w:t>
      </w:r>
      <w:r w:rsidRPr="00254317">
        <w:rPr>
          <w:rFonts w:asciiTheme="majorHAnsi" w:hAnsiTheme="majorHAnsi"/>
          <w:spacing w:val="14"/>
          <w:sz w:val="18"/>
          <w:szCs w:val="18"/>
        </w:rPr>
        <w:t>t</w:t>
      </w:r>
      <w:r w:rsidRPr="00254317">
        <w:rPr>
          <w:rFonts w:asciiTheme="majorHAnsi" w:hAnsiTheme="majorHAnsi"/>
          <w:spacing w:val="13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5"/>
          <w:sz w:val="18"/>
          <w:szCs w:val="18"/>
        </w:rPr>
        <w:t>(</w:t>
      </w:r>
      <w:r w:rsidRPr="00254317">
        <w:rPr>
          <w:rFonts w:asciiTheme="majorHAnsi" w:hAnsiTheme="majorHAnsi"/>
          <w:spacing w:val="12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)</w:t>
      </w:r>
      <w:r w:rsidRPr="00254317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5"/>
          <w:sz w:val="18"/>
          <w:szCs w:val="18"/>
        </w:rPr>
        <w:t>E</w:t>
      </w:r>
      <w:r w:rsidRPr="00254317">
        <w:rPr>
          <w:rFonts w:asciiTheme="majorHAnsi" w:hAnsiTheme="majorHAnsi"/>
          <w:spacing w:val="13"/>
          <w:sz w:val="18"/>
          <w:szCs w:val="18"/>
        </w:rPr>
        <w:t>ng</w:t>
      </w:r>
      <w:r w:rsidRPr="00254317">
        <w:rPr>
          <w:rFonts w:asciiTheme="majorHAnsi" w:hAnsiTheme="majorHAnsi"/>
          <w:spacing w:val="14"/>
          <w:sz w:val="18"/>
          <w:szCs w:val="18"/>
        </w:rPr>
        <w:t>l</w:t>
      </w:r>
      <w:r w:rsidRPr="00254317">
        <w:rPr>
          <w:rFonts w:asciiTheme="majorHAnsi" w:hAnsiTheme="majorHAnsi"/>
          <w:spacing w:val="12"/>
          <w:sz w:val="18"/>
          <w:szCs w:val="18"/>
        </w:rPr>
        <w:t>i</w:t>
      </w:r>
      <w:r w:rsidRPr="00254317">
        <w:rPr>
          <w:rFonts w:asciiTheme="majorHAnsi" w:hAnsiTheme="majorHAnsi"/>
          <w:spacing w:val="14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h</w:t>
      </w:r>
      <w:r w:rsidRPr="00254317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3"/>
          <w:sz w:val="18"/>
          <w:szCs w:val="18"/>
        </w:rPr>
        <w:t>(B</w:t>
      </w:r>
      <w:r w:rsidRPr="00254317">
        <w:rPr>
          <w:rFonts w:asciiTheme="majorHAnsi" w:hAnsiTheme="majorHAnsi"/>
          <w:sz w:val="18"/>
          <w:szCs w:val="18"/>
        </w:rPr>
        <w:t>)</w:t>
      </w:r>
      <w:r w:rsidRPr="00254317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5"/>
          <w:sz w:val="18"/>
          <w:szCs w:val="18"/>
        </w:rPr>
        <w:t>Te</w:t>
      </w:r>
      <w:r w:rsidRPr="00254317">
        <w:rPr>
          <w:rFonts w:asciiTheme="majorHAnsi" w:hAnsiTheme="majorHAnsi"/>
          <w:spacing w:val="12"/>
          <w:sz w:val="18"/>
          <w:szCs w:val="18"/>
        </w:rPr>
        <w:t>c</w:t>
      </w:r>
      <w:r w:rsidRPr="00254317">
        <w:rPr>
          <w:rFonts w:asciiTheme="majorHAnsi" w:hAnsiTheme="majorHAnsi"/>
          <w:spacing w:val="13"/>
          <w:sz w:val="18"/>
          <w:szCs w:val="18"/>
        </w:rPr>
        <w:t>hno</w:t>
      </w:r>
      <w:r w:rsidRPr="00254317">
        <w:rPr>
          <w:rFonts w:asciiTheme="majorHAnsi" w:hAnsiTheme="majorHAnsi"/>
          <w:spacing w:val="12"/>
          <w:sz w:val="18"/>
          <w:szCs w:val="18"/>
        </w:rPr>
        <w:t>l</w:t>
      </w:r>
      <w:r w:rsidRPr="00254317">
        <w:rPr>
          <w:rFonts w:asciiTheme="majorHAnsi" w:hAnsiTheme="majorHAnsi"/>
          <w:spacing w:val="15"/>
          <w:sz w:val="18"/>
          <w:szCs w:val="18"/>
        </w:rPr>
        <w:t>o</w:t>
      </w:r>
      <w:r w:rsidRPr="00254317">
        <w:rPr>
          <w:rFonts w:asciiTheme="majorHAnsi" w:hAnsiTheme="majorHAnsi"/>
          <w:spacing w:val="13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3"/>
          <w:sz w:val="18"/>
          <w:szCs w:val="18"/>
        </w:rPr>
        <w:t>(B</w:t>
      </w:r>
      <w:r w:rsidRPr="00254317">
        <w:rPr>
          <w:rFonts w:asciiTheme="majorHAnsi" w:hAnsiTheme="majorHAnsi"/>
          <w:sz w:val="18"/>
          <w:szCs w:val="18"/>
        </w:rPr>
        <w:t>)</w:t>
      </w:r>
      <w:r w:rsidRPr="00254317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4"/>
          <w:sz w:val="18"/>
          <w:szCs w:val="18"/>
        </w:rPr>
        <w:t>S</w:t>
      </w:r>
      <w:r w:rsidRPr="00254317">
        <w:rPr>
          <w:rFonts w:asciiTheme="majorHAnsi" w:hAnsiTheme="majorHAnsi"/>
          <w:spacing w:val="12"/>
          <w:sz w:val="18"/>
          <w:szCs w:val="18"/>
        </w:rPr>
        <w:t>ci</w:t>
      </w:r>
      <w:r w:rsidRPr="00254317">
        <w:rPr>
          <w:rFonts w:asciiTheme="majorHAnsi" w:hAnsiTheme="majorHAnsi"/>
          <w:spacing w:val="15"/>
          <w:sz w:val="18"/>
          <w:szCs w:val="18"/>
        </w:rPr>
        <w:t>e</w:t>
      </w:r>
      <w:r w:rsidRPr="00254317">
        <w:rPr>
          <w:rFonts w:asciiTheme="majorHAnsi" w:hAnsiTheme="majorHAnsi"/>
          <w:spacing w:val="13"/>
          <w:sz w:val="18"/>
          <w:szCs w:val="18"/>
        </w:rPr>
        <w:t>n</w:t>
      </w:r>
      <w:r w:rsidRPr="00254317">
        <w:rPr>
          <w:rFonts w:asciiTheme="majorHAnsi" w:hAnsiTheme="majorHAnsi"/>
          <w:spacing w:val="12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5"/>
          <w:sz w:val="18"/>
          <w:szCs w:val="18"/>
        </w:rPr>
        <w:t>(</w:t>
      </w:r>
      <w:r w:rsidRPr="00254317">
        <w:rPr>
          <w:rFonts w:asciiTheme="majorHAnsi" w:hAnsiTheme="majorHAnsi"/>
          <w:spacing w:val="11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)</w:t>
      </w:r>
    </w:p>
    <w:p w14:paraId="641BB1A5" w14:textId="77777777" w:rsidR="00664598" w:rsidRPr="00254317" w:rsidRDefault="00254317">
      <w:pPr>
        <w:spacing w:before="31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254317">
        <w:rPr>
          <w:rFonts w:asciiTheme="majorHAnsi" w:hAnsiTheme="majorHAnsi"/>
          <w:b/>
          <w:i/>
          <w:sz w:val="18"/>
          <w:szCs w:val="18"/>
        </w:rPr>
        <w:t>y</w:t>
      </w:r>
      <w:r w:rsidRPr="00254317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b/>
          <w:i/>
          <w:sz w:val="18"/>
          <w:szCs w:val="18"/>
        </w:rPr>
        <w:t>l</w:t>
      </w:r>
      <w:r w:rsidRPr="00254317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b/>
          <w:i/>
          <w:spacing w:val="6"/>
          <w:sz w:val="18"/>
          <w:szCs w:val="18"/>
        </w:rPr>
        <w:t>l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254317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254317">
        <w:rPr>
          <w:rFonts w:asciiTheme="majorHAnsi" w:hAnsiTheme="majorHAnsi"/>
          <w:b/>
          <w:i/>
          <w:sz w:val="18"/>
          <w:szCs w:val="18"/>
        </w:rPr>
        <w:t>3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z w:val="18"/>
          <w:szCs w:val="18"/>
        </w:rPr>
        <w:t>-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2</w:t>
      </w:r>
      <w:r w:rsidRPr="00254317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254317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254317">
        <w:rPr>
          <w:rFonts w:asciiTheme="majorHAnsi" w:hAnsiTheme="majorHAnsi"/>
          <w:b/>
          <w:i/>
          <w:sz w:val="18"/>
          <w:szCs w:val="18"/>
        </w:rPr>
        <w:t>5</w:t>
      </w:r>
    </w:p>
    <w:p w14:paraId="157AE7E7" w14:textId="77777777" w:rsidR="00664598" w:rsidRPr="00254317" w:rsidRDefault="00664598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271F3E0B" w14:textId="77777777" w:rsidR="00664598" w:rsidRPr="00254317" w:rsidRDefault="00254317">
      <w:pPr>
        <w:rPr>
          <w:rFonts w:asciiTheme="majorHAnsi" w:hAnsiTheme="majorHAnsi"/>
          <w:sz w:val="18"/>
          <w:szCs w:val="18"/>
        </w:rPr>
        <w:sectPr w:rsidR="00664598" w:rsidRPr="00254317">
          <w:type w:val="continuous"/>
          <w:pgSz w:w="11920" w:h="16840"/>
          <w:pgMar w:top="860" w:right="440" w:bottom="280" w:left="560" w:header="720" w:footer="720" w:gutter="0"/>
          <w:cols w:num="2" w:space="720" w:equalWidth="0">
            <w:col w:w="2157" w:space="1467"/>
            <w:col w:w="7296"/>
          </w:cols>
        </w:sectPr>
      </w:pPr>
      <w:r w:rsidRPr="00254317">
        <w:rPr>
          <w:rFonts w:asciiTheme="majorHAnsi" w:hAnsiTheme="majorHAnsi"/>
          <w:spacing w:val="6"/>
          <w:sz w:val="18"/>
          <w:szCs w:val="18"/>
        </w:rPr>
        <w:t>R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7"/>
          <w:sz w:val="18"/>
          <w:szCs w:val="18"/>
        </w:rPr>
        <w:t>F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pacing w:val="6"/>
          <w:sz w:val="18"/>
          <w:szCs w:val="18"/>
        </w:rPr>
        <w:t>R</w:t>
      </w:r>
      <w:r w:rsidRPr="00254317">
        <w:rPr>
          <w:rFonts w:asciiTheme="majorHAnsi" w:hAnsiTheme="majorHAnsi"/>
          <w:spacing w:val="10"/>
          <w:sz w:val="18"/>
          <w:szCs w:val="18"/>
        </w:rPr>
        <w:t>EN</w:t>
      </w:r>
      <w:r w:rsidRPr="00254317">
        <w:rPr>
          <w:rFonts w:asciiTheme="majorHAnsi" w:hAnsiTheme="majorHAnsi"/>
          <w:spacing w:val="6"/>
          <w:sz w:val="18"/>
          <w:szCs w:val="18"/>
        </w:rPr>
        <w:t>C</w:t>
      </w:r>
      <w:r w:rsidRPr="00254317">
        <w:rPr>
          <w:rFonts w:asciiTheme="majorHAnsi" w:hAnsiTheme="majorHAnsi"/>
          <w:spacing w:val="10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–</w:t>
      </w:r>
      <w:r w:rsidRPr="00254317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A</w:t>
      </w:r>
      <w:r w:rsidRPr="00254317">
        <w:rPr>
          <w:rFonts w:asciiTheme="majorHAnsi" w:hAnsiTheme="majorHAnsi"/>
          <w:spacing w:val="3"/>
          <w:sz w:val="18"/>
          <w:szCs w:val="18"/>
        </w:rPr>
        <w:t>va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4"/>
          <w:sz w:val="18"/>
          <w:szCs w:val="18"/>
        </w:rPr>
        <w:t>l</w:t>
      </w:r>
      <w:r w:rsidRPr="00254317">
        <w:rPr>
          <w:rFonts w:asciiTheme="majorHAnsi" w:hAnsiTheme="majorHAnsi"/>
          <w:spacing w:val="3"/>
          <w:sz w:val="18"/>
          <w:szCs w:val="18"/>
        </w:rPr>
        <w:t>ab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 xml:space="preserve">e 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re</w:t>
      </w:r>
      <w:r w:rsidRPr="00254317">
        <w:rPr>
          <w:rFonts w:asciiTheme="majorHAnsi" w:hAnsiTheme="majorHAnsi"/>
          <w:spacing w:val="6"/>
          <w:sz w:val="18"/>
          <w:szCs w:val="18"/>
        </w:rPr>
        <w:t>q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5"/>
          <w:sz w:val="18"/>
          <w:szCs w:val="18"/>
        </w:rPr>
        <w:t>e</w:t>
      </w:r>
      <w:r w:rsidRPr="00254317">
        <w:rPr>
          <w:rFonts w:asciiTheme="majorHAnsi" w:hAnsiTheme="majorHAnsi"/>
          <w:spacing w:val="2"/>
          <w:sz w:val="18"/>
          <w:szCs w:val="18"/>
        </w:rPr>
        <w:t>st</w:t>
      </w:r>
      <w:r w:rsidRPr="00254317">
        <w:rPr>
          <w:rFonts w:asciiTheme="majorHAnsi" w:hAnsiTheme="majorHAnsi"/>
          <w:sz w:val="18"/>
          <w:szCs w:val="18"/>
        </w:rPr>
        <w:t>.</w:t>
      </w:r>
    </w:p>
    <w:p w14:paraId="749BFD84" w14:textId="77777777" w:rsidR="00664598" w:rsidRPr="00254317" w:rsidRDefault="00254317">
      <w:pPr>
        <w:spacing w:before="69"/>
        <w:ind w:left="104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lastRenderedPageBreak/>
        <w:pict w14:anchorId="5E573457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254317">
        <w:rPr>
          <w:rFonts w:asciiTheme="majorHAnsi" w:hAnsiTheme="majorHAnsi"/>
          <w:b/>
          <w:sz w:val="18"/>
          <w:szCs w:val="18"/>
        </w:rPr>
        <w:t>Copyrig</w:t>
      </w:r>
      <w:r w:rsidRPr="00254317">
        <w:rPr>
          <w:rFonts w:asciiTheme="majorHAnsi" w:hAnsiTheme="majorHAnsi"/>
          <w:b/>
          <w:spacing w:val="1"/>
          <w:sz w:val="18"/>
          <w:szCs w:val="18"/>
        </w:rPr>
        <w:t>h</w:t>
      </w:r>
      <w:r w:rsidRPr="00254317">
        <w:rPr>
          <w:rFonts w:asciiTheme="majorHAnsi" w:hAnsiTheme="majorHAnsi"/>
          <w:b/>
          <w:sz w:val="18"/>
          <w:szCs w:val="18"/>
        </w:rPr>
        <w:t>t in</w:t>
      </w:r>
      <w:r w:rsidRPr="00254317">
        <w:rPr>
          <w:rFonts w:asciiTheme="majorHAnsi" w:hAnsiTheme="majorHAnsi"/>
          <w:b/>
          <w:spacing w:val="2"/>
          <w:sz w:val="18"/>
          <w:szCs w:val="18"/>
        </w:rPr>
        <w:t>f</w:t>
      </w:r>
      <w:r w:rsidRPr="00254317">
        <w:rPr>
          <w:rFonts w:asciiTheme="majorHAnsi" w:hAnsiTheme="majorHAnsi"/>
          <w:b/>
          <w:sz w:val="18"/>
          <w:szCs w:val="18"/>
        </w:rPr>
        <w:t>o</w:t>
      </w:r>
      <w:r w:rsidRPr="00254317">
        <w:rPr>
          <w:rFonts w:asciiTheme="majorHAnsi" w:hAnsiTheme="majorHAnsi"/>
          <w:b/>
          <w:spacing w:val="-1"/>
          <w:sz w:val="18"/>
          <w:szCs w:val="18"/>
        </w:rPr>
        <w:t>r</w:t>
      </w:r>
      <w:r w:rsidRPr="00254317">
        <w:rPr>
          <w:rFonts w:asciiTheme="majorHAnsi" w:hAnsiTheme="majorHAnsi"/>
          <w:b/>
          <w:spacing w:val="-3"/>
          <w:sz w:val="18"/>
          <w:szCs w:val="18"/>
        </w:rPr>
        <w:t>m</w:t>
      </w:r>
      <w:r w:rsidRPr="00254317">
        <w:rPr>
          <w:rFonts w:asciiTheme="majorHAnsi" w:hAnsiTheme="majorHAnsi"/>
          <w:b/>
          <w:sz w:val="18"/>
          <w:szCs w:val="18"/>
        </w:rPr>
        <w:t>a</w:t>
      </w:r>
      <w:r w:rsidRPr="00254317">
        <w:rPr>
          <w:rFonts w:asciiTheme="majorHAnsi" w:hAnsiTheme="majorHAnsi"/>
          <w:b/>
          <w:spacing w:val="-1"/>
          <w:sz w:val="18"/>
          <w:szCs w:val="18"/>
        </w:rPr>
        <w:t>t</w:t>
      </w:r>
      <w:r w:rsidRPr="00254317">
        <w:rPr>
          <w:rFonts w:asciiTheme="majorHAnsi" w:hAnsiTheme="majorHAnsi"/>
          <w:b/>
          <w:sz w:val="18"/>
          <w:szCs w:val="18"/>
        </w:rPr>
        <w:t>ion</w:t>
      </w:r>
      <w:r w:rsidRPr="00254317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sz w:val="18"/>
          <w:szCs w:val="18"/>
        </w:rPr>
        <w:t>-</w:t>
      </w:r>
      <w:r w:rsidRPr="00254317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b/>
          <w:spacing w:val="-3"/>
          <w:sz w:val="18"/>
          <w:szCs w:val="18"/>
        </w:rPr>
        <w:t>P</w:t>
      </w:r>
      <w:r w:rsidRPr="00254317">
        <w:rPr>
          <w:rFonts w:asciiTheme="majorHAnsi" w:hAnsiTheme="majorHAnsi"/>
          <w:b/>
          <w:spacing w:val="3"/>
          <w:sz w:val="18"/>
          <w:szCs w:val="18"/>
        </w:rPr>
        <w:t>l</w:t>
      </w:r>
      <w:r w:rsidRPr="00254317">
        <w:rPr>
          <w:rFonts w:asciiTheme="majorHAnsi" w:hAnsiTheme="majorHAnsi"/>
          <w:b/>
          <w:spacing w:val="-1"/>
          <w:sz w:val="18"/>
          <w:szCs w:val="18"/>
        </w:rPr>
        <w:t>e</w:t>
      </w:r>
      <w:r w:rsidRPr="00254317">
        <w:rPr>
          <w:rFonts w:asciiTheme="majorHAnsi" w:hAnsiTheme="majorHAnsi"/>
          <w:b/>
          <w:sz w:val="18"/>
          <w:szCs w:val="18"/>
        </w:rPr>
        <w:t>ase r</w:t>
      </w:r>
      <w:r w:rsidRPr="00254317">
        <w:rPr>
          <w:rFonts w:asciiTheme="majorHAnsi" w:hAnsiTheme="majorHAnsi"/>
          <w:b/>
          <w:spacing w:val="-1"/>
          <w:sz w:val="18"/>
          <w:szCs w:val="18"/>
        </w:rPr>
        <w:t>e</w:t>
      </w:r>
      <w:r w:rsidRPr="00254317">
        <w:rPr>
          <w:rFonts w:asciiTheme="majorHAnsi" w:hAnsiTheme="majorHAnsi"/>
          <w:b/>
          <w:sz w:val="18"/>
          <w:szCs w:val="18"/>
        </w:rPr>
        <w:t>ad</w:t>
      </w:r>
    </w:p>
    <w:p w14:paraId="1F59A2C6" w14:textId="77777777" w:rsidR="00664598" w:rsidRPr="00254317" w:rsidRDefault="00254317">
      <w:pPr>
        <w:spacing w:before="35"/>
        <w:ind w:left="104" w:right="73"/>
        <w:rPr>
          <w:rFonts w:asciiTheme="majorHAnsi" w:hAnsiTheme="majorHAnsi"/>
          <w:sz w:val="18"/>
          <w:szCs w:val="18"/>
        </w:rPr>
      </w:pPr>
      <w:r w:rsidRPr="00254317">
        <w:rPr>
          <w:rFonts w:asciiTheme="majorHAnsi" w:hAnsiTheme="majorHAnsi"/>
          <w:sz w:val="18"/>
          <w:szCs w:val="18"/>
        </w:rPr>
        <w:t>©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is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pacing w:val="-1"/>
          <w:sz w:val="18"/>
          <w:szCs w:val="18"/>
        </w:rPr>
        <w:t>k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ti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x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-1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47"/>
          <w:sz w:val="18"/>
          <w:szCs w:val="18"/>
        </w:rPr>
        <w:t xml:space="preserve"> </w:t>
      </w:r>
      <w:hyperlink r:id="rId6"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C</w:t>
        </w:r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V</w:t>
        </w:r>
        <w:r w:rsidRPr="0025431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 xml:space="preserve"> </w:t>
        </w:r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t</w:t>
        </w:r>
        <w:r w:rsidRPr="00254317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e</w:t>
        </w:r>
        <w:r w:rsidRPr="00254317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m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p</w:t>
        </w:r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late</w:t>
        </w:r>
        <w:r w:rsidRPr="00254317">
          <w:rPr>
            <w:rFonts w:asciiTheme="majorHAnsi" w:hAnsiTheme="majorHAnsi"/>
            <w:spacing w:val="5"/>
            <w:sz w:val="18"/>
            <w:szCs w:val="18"/>
          </w:rPr>
          <w:t xml:space="preserve"> </w:t>
        </w:r>
        <w:r w:rsidRPr="00254317">
          <w:rPr>
            <w:rFonts w:asciiTheme="majorHAnsi" w:hAnsiTheme="majorHAnsi"/>
            <w:spacing w:val="2"/>
            <w:sz w:val="18"/>
            <w:szCs w:val="18"/>
          </w:rPr>
          <w:t>i</w:t>
        </w:r>
      </w:hyperlink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c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3"/>
          <w:sz w:val="18"/>
          <w:szCs w:val="18"/>
        </w:rPr>
        <w:t>p</w:t>
      </w:r>
      <w:r w:rsidRPr="00254317">
        <w:rPr>
          <w:rFonts w:asciiTheme="majorHAnsi" w:hAnsiTheme="majorHAnsi"/>
          <w:spacing w:val="-4"/>
          <w:sz w:val="18"/>
          <w:szCs w:val="18"/>
        </w:rPr>
        <w:t>y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pacing w:val="-1"/>
          <w:sz w:val="18"/>
          <w:szCs w:val="18"/>
        </w:rPr>
        <w:t>gh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-4"/>
          <w:sz w:val="18"/>
          <w:szCs w:val="18"/>
        </w:rPr>
        <w:t>y</w:t>
      </w:r>
      <w:r w:rsidRPr="00254317">
        <w:rPr>
          <w:rFonts w:asciiTheme="majorHAnsi" w:hAnsiTheme="majorHAnsi"/>
          <w:spacing w:val="2"/>
          <w:sz w:val="18"/>
          <w:szCs w:val="18"/>
        </w:rPr>
        <w:t>j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b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td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pacing w:val="1"/>
          <w:sz w:val="18"/>
          <w:szCs w:val="18"/>
        </w:rPr>
        <w:t>g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2010</w:t>
      </w:r>
      <w:r w:rsidRPr="00254317">
        <w:rPr>
          <w:rFonts w:asciiTheme="majorHAnsi" w:hAnsiTheme="majorHAnsi"/>
          <w:sz w:val="18"/>
          <w:szCs w:val="18"/>
        </w:rPr>
        <w:t>.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J</w:t>
      </w:r>
      <w:r w:rsidRPr="00254317">
        <w:rPr>
          <w:rFonts w:asciiTheme="majorHAnsi" w:hAnsiTheme="majorHAnsi"/>
          <w:spacing w:val="-1"/>
          <w:sz w:val="18"/>
          <w:szCs w:val="18"/>
        </w:rPr>
        <w:t>o</w:t>
      </w:r>
      <w:r w:rsidRPr="00254317">
        <w:rPr>
          <w:rFonts w:asciiTheme="majorHAnsi" w:hAnsiTheme="majorHAnsi"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k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d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ad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d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e 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 xml:space="preserve">is </w:t>
      </w:r>
      <w:r w:rsidRPr="00254317">
        <w:rPr>
          <w:rFonts w:asciiTheme="majorHAnsi" w:hAnsiTheme="majorHAnsi"/>
          <w:spacing w:val="-1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V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x</w:t>
      </w:r>
      <w:r w:rsidRPr="00254317">
        <w:rPr>
          <w:rFonts w:asciiTheme="majorHAnsi" w:hAnsiTheme="majorHAnsi"/>
          <w:spacing w:val="3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le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2"/>
          <w:sz w:val="18"/>
          <w:szCs w:val="18"/>
        </w:rPr>
        <w:t>f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4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eir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al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to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254317">
        <w:rPr>
          <w:rFonts w:asciiTheme="majorHAnsi" w:hAnsiTheme="majorHAnsi"/>
          <w:sz w:val="18"/>
          <w:szCs w:val="18"/>
        </w:rPr>
        <w:t>elp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m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c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a</w:t>
      </w:r>
      <w:r w:rsidRPr="00254317">
        <w:rPr>
          <w:rFonts w:asciiTheme="majorHAnsi" w:hAnsiTheme="majorHAnsi"/>
          <w:sz w:val="18"/>
          <w:szCs w:val="18"/>
        </w:rPr>
        <w:t>te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eir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C</w:t>
      </w:r>
      <w:r w:rsidRPr="00254317">
        <w:rPr>
          <w:rFonts w:asciiTheme="majorHAnsi" w:hAnsiTheme="majorHAnsi"/>
          <w:sz w:val="18"/>
          <w:szCs w:val="18"/>
        </w:rPr>
        <w:t>Vs.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u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2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z w:val="18"/>
          <w:szCs w:val="18"/>
        </w:rPr>
        <w:t>elc</w:t>
      </w:r>
      <w:r w:rsidRPr="00254317">
        <w:rPr>
          <w:rFonts w:asciiTheme="majorHAnsi" w:hAnsiTheme="majorHAnsi"/>
          <w:spacing w:val="4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to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li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k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to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pacing w:val="2"/>
          <w:sz w:val="18"/>
          <w:szCs w:val="18"/>
        </w:rPr>
        <w:t>i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 xml:space="preserve">y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er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g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ite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45"/>
          <w:sz w:val="18"/>
          <w:szCs w:val="18"/>
        </w:rPr>
        <w:t xml:space="preserve"> </w:t>
      </w:r>
      <w:hyperlink r:id="rId7"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ww</w:t>
        </w:r>
        <w:r w:rsidRPr="0025431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w</w:t>
        </w:r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.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254317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254317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254317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25431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254317">
          <w:rPr>
            <w:rFonts w:asciiTheme="majorHAnsi" w:hAnsiTheme="majorHAnsi"/>
            <w:sz w:val="18"/>
            <w:szCs w:val="18"/>
          </w:rPr>
          <w:t>.</w:t>
        </w:r>
        <w:r w:rsidRPr="00254317">
          <w:rPr>
            <w:rFonts w:asciiTheme="majorHAnsi" w:hAnsiTheme="majorHAnsi"/>
            <w:spacing w:val="36"/>
            <w:sz w:val="18"/>
            <w:szCs w:val="18"/>
          </w:rPr>
          <w:t xml:space="preserve"> </w:t>
        </w:r>
        <w:r w:rsidRPr="00254317">
          <w:rPr>
            <w:rFonts w:asciiTheme="majorHAnsi" w:hAnsiTheme="majorHAnsi"/>
            <w:sz w:val="18"/>
            <w:szCs w:val="18"/>
          </w:rPr>
          <w:t>H</w:t>
        </w:r>
      </w:hyperlink>
      <w:r w:rsidRPr="00254317">
        <w:rPr>
          <w:rFonts w:asciiTheme="majorHAnsi" w:hAnsiTheme="majorHAnsi"/>
          <w:spacing w:val="4"/>
          <w:sz w:val="18"/>
          <w:szCs w:val="18"/>
        </w:rPr>
        <w:t>o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er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C</w:t>
      </w:r>
      <w:r w:rsidRPr="00254317">
        <w:rPr>
          <w:rFonts w:asciiTheme="majorHAnsi" w:hAnsiTheme="majorHAnsi"/>
          <w:spacing w:val="2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mus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d</w:t>
      </w:r>
      <w:r w:rsidRPr="00254317">
        <w:rPr>
          <w:rFonts w:asciiTheme="majorHAnsi" w:hAnsiTheme="majorHAnsi"/>
          <w:sz w:val="18"/>
          <w:szCs w:val="18"/>
        </w:rPr>
        <w:t>i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tri</w:t>
      </w:r>
      <w:r w:rsidRPr="00254317">
        <w:rPr>
          <w:rFonts w:asciiTheme="majorHAnsi" w:hAnsiTheme="majorHAnsi"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ted</w:t>
      </w:r>
      <w:r w:rsidRPr="0025431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d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-1"/>
          <w:sz w:val="18"/>
          <w:szCs w:val="18"/>
        </w:rPr>
        <w:t>v</w:t>
      </w:r>
      <w:r w:rsidRPr="00254317">
        <w:rPr>
          <w:rFonts w:asciiTheme="majorHAnsi" w:hAnsiTheme="majorHAnsi"/>
          <w:sz w:val="18"/>
          <w:szCs w:val="18"/>
        </w:rPr>
        <w:t>aila</w:t>
      </w:r>
      <w:r w:rsidRPr="00254317">
        <w:rPr>
          <w:rFonts w:asciiTheme="majorHAnsi" w:hAnsiTheme="majorHAnsi"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sz w:val="18"/>
          <w:szCs w:val="18"/>
        </w:rPr>
        <w:t>le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n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 xml:space="preserve">er 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pacing w:val="7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b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it</w:t>
      </w:r>
      <w:r w:rsidRPr="00254317">
        <w:rPr>
          <w:rFonts w:asciiTheme="majorHAnsi" w:hAnsiTheme="majorHAnsi"/>
          <w:spacing w:val="2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 xml:space="preserve">s </w:t>
      </w:r>
      <w:r w:rsidRPr="00254317">
        <w:rPr>
          <w:rFonts w:asciiTheme="majorHAnsi" w:hAnsiTheme="majorHAnsi"/>
          <w:spacing w:val="-2"/>
          <w:sz w:val="18"/>
          <w:szCs w:val="18"/>
        </w:rPr>
        <w:t>w</w:t>
      </w:r>
      <w:r w:rsidRPr="00254317">
        <w:rPr>
          <w:rFonts w:asciiTheme="majorHAnsi" w:hAnsiTheme="majorHAnsi"/>
          <w:sz w:val="18"/>
          <w:szCs w:val="18"/>
        </w:rPr>
        <w:t>i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pacing w:val="3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pr</w:t>
      </w:r>
      <w:r w:rsidRPr="00254317">
        <w:rPr>
          <w:rFonts w:asciiTheme="majorHAnsi" w:hAnsiTheme="majorHAnsi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s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i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pacing w:val="-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.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r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a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y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q</w:t>
      </w:r>
      <w:r w:rsidRPr="00254317">
        <w:rPr>
          <w:rFonts w:asciiTheme="majorHAnsi" w:hAnsiTheme="majorHAnsi"/>
          <w:spacing w:val="-1"/>
          <w:sz w:val="18"/>
          <w:szCs w:val="18"/>
        </w:rPr>
        <w:t>u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ti</w:t>
      </w:r>
      <w:r w:rsidRPr="00254317">
        <w:rPr>
          <w:rFonts w:asciiTheme="majorHAnsi" w:hAnsiTheme="majorHAnsi"/>
          <w:spacing w:val="1"/>
          <w:sz w:val="18"/>
          <w:szCs w:val="18"/>
        </w:rPr>
        <w:t>on</w:t>
      </w:r>
      <w:r w:rsidRPr="00254317">
        <w:rPr>
          <w:rFonts w:asciiTheme="majorHAnsi" w:hAnsiTheme="majorHAnsi"/>
          <w:sz w:val="18"/>
          <w:szCs w:val="18"/>
        </w:rPr>
        <w:t>s</w:t>
      </w:r>
      <w:r w:rsidRPr="0025431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r</w:t>
      </w:r>
      <w:r w:rsidRPr="00254317">
        <w:rPr>
          <w:rFonts w:asciiTheme="majorHAnsi" w:hAnsiTheme="majorHAnsi"/>
          <w:sz w:val="18"/>
          <w:szCs w:val="18"/>
        </w:rPr>
        <w:t>elati</w:t>
      </w:r>
      <w:r w:rsidRPr="00254317">
        <w:rPr>
          <w:rFonts w:asciiTheme="majorHAnsi" w:hAnsiTheme="majorHAnsi"/>
          <w:spacing w:val="1"/>
          <w:sz w:val="18"/>
          <w:szCs w:val="18"/>
        </w:rPr>
        <w:t>n</w:t>
      </w:r>
      <w:r w:rsidRPr="00254317">
        <w:rPr>
          <w:rFonts w:asciiTheme="majorHAnsi" w:hAnsiTheme="majorHAnsi"/>
          <w:sz w:val="18"/>
          <w:szCs w:val="18"/>
        </w:rPr>
        <w:t>g</w:t>
      </w:r>
      <w:r w:rsidRPr="0025431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to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u</w:t>
      </w:r>
      <w:r w:rsidRPr="00254317">
        <w:rPr>
          <w:rFonts w:asciiTheme="majorHAnsi" w:hAnsiTheme="majorHAnsi"/>
          <w:spacing w:val="-1"/>
          <w:sz w:val="18"/>
          <w:szCs w:val="18"/>
        </w:rPr>
        <w:t>s</w:t>
      </w:r>
      <w:r w:rsidRPr="00254317">
        <w:rPr>
          <w:rFonts w:asciiTheme="majorHAnsi" w:hAnsiTheme="majorHAnsi"/>
          <w:sz w:val="18"/>
          <w:szCs w:val="18"/>
        </w:rPr>
        <w:t>e</w:t>
      </w:r>
      <w:r w:rsidRPr="0025431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o</w:t>
      </w:r>
      <w:r w:rsidRPr="00254317">
        <w:rPr>
          <w:rFonts w:asciiTheme="majorHAnsi" w:hAnsiTheme="majorHAnsi"/>
          <w:sz w:val="18"/>
          <w:szCs w:val="18"/>
        </w:rPr>
        <w:t>f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2"/>
          <w:sz w:val="18"/>
          <w:szCs w:val="18"/>
        </w:rPr>
        <w:t>t</w:t>
      </w:r>
      <w:r w:rsidRPr="00254317">
        <w:rPr>
          <w:rFonts w:asciiTheme="majorHAnsi" w:hAnsiTheme="majorHAnsi"/>
          <w:spacing w:val="-1"/>
          <w:sz w:val="18"/>
          <w:szCs w:val="18"/>
        </w:rPr>
        <w:t>h</w:t>
      </w:r>
      <w:r w:rsidRPr="00254317">
        <w:rPr>
          <w:rFonts w:asciiTheme="majorHAnsi" w:hAnsiTheme="majorHAnsi"/>
          <w:sz w:val="18"/>
          <w:szCs w:val="18"/>
        </w:rPr>
        <w:t>is</w:t>
      </w:r>
      <w:r w:rsidRPr="00254317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254317">
        <w:rPr>
          <w:rFonts w:asciiTheme="majorHAnsi" w:hAnsiTheme="majorHAnsi"/>
          <w:sz w:val="18"/>
          <w:szCs w:val="18"/>
        </w:rPr>
        <w:t>V</w:t>
      </w:r>
      <w:r w:rsidRPr="0025431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54317">
        <w:rPr>
          <w:rFonts w:asciiTheme="majorHAnsi" w:hAnsiTheme="majorHAnsi"/>
          <w:sz w:val="18"/>
          <w:szCs w:val="18"/>
        </w:rPr>
        <w:t>t</w:t>
      </w:r>
      <w:r w:rsidRPr="00254317">
        <w:rPr>
          <w:rFonts w:asciiTheme="majorHAnsi" w:hAnsiTheme="majorHAnsi"/>
          <w:spacing w:val="2"/>
          <w:sz w:val="18"/>
          <w:szCs w:val="18"/>
        </w:rPr>
        <w:t>e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late</w:t>
      </w:r>
      <w:r w:rsidRPr="0025431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1"/>
          <w:sz w:val="18"/>
          <w:szCs w:val="18"/>
        </w:rPr>
        <w:t>p</w:t>
      </w:r>
      <w:r w:rsidRPr="00254317">
        <w:rPr>
          <w:rFonts w:asciiTheme="majorHAnsi" w:hAnsiTheme="majorHAnsi"/>
          <w:sz w:val="18"/>
          <w:szCs w:val="18"/>
        </w:rPr>
        <w:t>l</w:t>
      </w:r>
      <w:r w:rsidRPr="00254317">
        <w:rPr>
          <w:rFonts w:asciiTheme="majorHAnsi" w:hAnsiTheme="majorHAnsi"/>
          <w:spacing w:val="2"/>
          <w:sz w:val="18"/>
          <w:szCs w:val="18"/>
        </w:rPr>
        <w:t>e</w:t>
      </w:r>
      <w:r w:rsidRPr="00254317">
        <w:rPr>
          <w:rFonts w:asciiTheme="majorHAnsi" w:hAnsiTheme="majorHAnsi"/>
          <w:sz w:val="18"/>
          <w:szCs w:val="18"/>
        </w:rPr>
        <w:t>ase</w:t>
      </w:r>
      <w:r w:rsidRPr="0025431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3"/>
          <w:sz w:val="18"/>
          <w:szCs w:val="18"/>
        </w:rPr>
        <w:t>e</w:t>
      </w:r>
      <w:r w:rsidRPr="00254317">
        <w:rPr>
          <w:rFonts w:asciiTheme="majorHAnsi" w:hAnsiTheme="majorHAnsi"/>
          <w:spacing w:val="-4"/>
          <w:sz w:val="18"/>
          <w:szCs w:val="18"/>
        </w:rPr>
        <w:t>m</w:t>
      </w:r>
      <w:r w:rsidRPr="00254317">
        <w:rPr>
          <w:rFonts w:asciiTheme="majorHAnsi" w:hAnsiTheme="majorHAnsi"/>
          <w:sz w:val="18"/>
          <w:szCs w:val="18"/>
        </w:rPr>
        <w:t>ai</w:t>
      </w:r>
      <w:r w:rsidRPr="00254317">
        <w:rPr>
          <w:rFonts w:asciiTheme="majorHAnsi" w:hAnsiTheme="majorHAnsi"/>
          <w:spacing w:val="2"/>
          <w:sz w:val="18"/>
          <w:szCs w:val="18"/>
        </w:rPr>
        <w:t>l</w:t>
      </w:r>
      <w:r w:rsidRPr="00254317">
        <w:rPr>
          <w:rFonts w:asciiTheme="majorHAnsi" w:hAnsiTheme="majorHAnsi"/>
          <w:sz w:val="18"/>
          <w:szCs w:val="18"/>
        </w:rPr>
        <w:t>:</w:t>
      </w:r>
      <w:r w:rsidRPr="0025431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54317">
        <w:rPr>
          <w:rFonts w:asciiTheme="majorHAnsi" w:hAnsiTheme="majorHAnsi"/>
          <w:spacing w:val="-40"/>
          <w:sz w:val="18"/>
          <w:szCs w:val="18"/>
        </w:rPr>
        <w:t xml:space="preserve"> </w:t>
      </w:r>
      <w:hyperlink r:id="rId8"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i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n</w:t>
        </w:r>
        <w:r w:rsidRPr="0025431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f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254317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@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254317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254317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254317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254317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25431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254317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m</w:t>
        </w:r>
        <w:r w:rsidRPr="00254317">
          <w:rPr>
            <w:rFonts w:asciiTheme="majorHAnsi" w:hAnsiTheme="majorHAnsi"/>
            <w:sz w:val="18"/>
            <w:szCs w:val="18"/>
          </w:rPr>
          <w:t>.</w:t>
        </w:r>
      </w:hyperlink>
    </w:p>
    <w:sectPr w:rsidR="00664598" w:rsidRPr="00254317">
      <w:pgSz w:w="11920" w:h="16840"/>
      <w:pgMar w:top="120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3767B"/>
    <w:multiLevelType w:val="multilevel"/>
    <w:tmpl w:val="2A8EEE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598"/>
    <w:rsid w:val="00254317"/>
    <w:rsid w:val="0066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C9FE03E"/>
  <w15:docId w15:val="{7342061F-8490-4EDC-9FF3-32D74E9B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2021-03-23T15:59:00Z</dcterms:modified>
</cp:coreProperties>
</file>